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2D35C" w14:textId="77777777" w:rsidR="00511524" w:rsidRPr="00511524" w:rsidRDefault="00511524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ГОСУДАРСТВЕННОЕ БЮДЖЕТНОЕ ПРОФЕССИОНАЛЬНОЕ</w:t>
      </w:r>
    </w:p>
    <w:p w14:paraId="0E334BB0" w14:textId="77777777" w:rsidR="00511524" w:rsidRPr="00511524" w:rsidRDefault="00511524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ОБРАЗОВАТЕЛЬНОЕ УЧРЕЖДЕНИЕ ИРКУТСКОЙ ОБЛАСТИ</w:t>
      </w:r>
    </w:p>
    <w:p w14:paraId="60EB5B8E" w14:textId="77777777" w:rsidR="00511524" w:rsidRPr="00511524" w:rsidRDefault="00511524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«ЗИМИНСКИЙ ЖЕЛЕЗНОДОРОЖНЫЙ ТЕХНИКУМ»</w:t>
      </w:r>
    </w:p>
    <w:p w14:paraId="40242E67" w14:textId="77777777" w:rsidR="00511524" w:rsidRDefault="00511524" w:rsidP="007B1862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14:paraId="4714FAC3" w14:textId="77777777" w:rsidR="00A7371B" w:rsidRDefault="00A7371B" w:rsidP="007B1862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14:paraId="0AE4E069" w14:textId="77777777" w:rsidR="00A7371B" w:rsidRDefault="00A7371B" w:rsidP="007B1862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14:paraId="0981E042" w14:textId="77777777" w:rsidR="00A7371B" w:rsidRDefault="00A7371B" w:rsidP="007B1862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14:paraId="5684FBB9" w14:textId="77777777" w:rsidR="00A7371B" w:rsidRPr="00511524" w:rsidRDefault="00A7371B" w:rsidP="007B1862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14:paraId="46B9C771" w14:textId="77777777" w:rsidR="00B20781" w:rsidRPr="00EA0EE5" w:rsidRDefault="00B20781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page" w:tblpX="2334" w:tblpY="-90"/>
        <w:tblW w:w="0" w:type="auto"/>
        <w:tblLook w:val="04A0" w:firstRow="1" w:lastRow="0" w:firstColumn="1" w:lastColumn="0" w:noHBand="0" w:noVBand="1"/>
      </w:tblPr>
      <w:tblGrid>
        <w:gridCol w:w="5412"/>
        <w:gridCol w:w="3632"/>
      </w:tblGrid>
      <w:tr w:rsidR="00B20781" w:rsidRPr="00EA0EE5" w14:paraId="7FB2C689" w14:textId="77777777" w:rsidTr="00511524">
        <w:trPr>
          <w:trHeight w:val="1130"/>
        </w:trPr>
        <w:tc>
          <w:tcPr>
            <w:tcW w:w="5412" w:type="dxa"/>
          </w:tcPr>
          <w:p w14:paraId="60250EB8" w14:textId="77777777" w:rsidR="00B20781" w:rsidRPr="00EA0EE5" w:rsidRDefault="00B20781" w:rsidP="007B1862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</w:tcPr>
          <w:p w14:paraId="08B28C6D" w14:textId="77777777" w:rsidR="00B20781" w:rsidRPr="00EA0EE5" w:rsidRDefault="00B20781" w:rsidP="007B1862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44C1F46F" w14:textId="77777777" w:rsidR="00B20781" w:rsidRPr="00EA0EE5" w:rsidRDefault="00B20781" w:rsidP="007B1862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5FCB2110" w14:textId="77777777" w:rsidR="00B20781" w:rsidRPr="00EA0EE5" w:rsidRDefault="00B20781" w:rsidP="007B1862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0EC03B62" w14:textId="77777777" w:rsidR="00B20781" w:rsidRPr="00EA0EE5" w:rsidRDefault="00B20781" w:rsidP="007B1862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</w:tc>
      </w:tr>
    </w:tbl>
    <w:p w14:paraId="08776EDB" w14:textId="77777777" w:rsidR="00B20781" w:rsidRDefault="00B20781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68E48F6A" w14:textId="77777777" w:rsidR="005C2E00" w:rsidRDefault="005C2E00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235EB6C4" w14:textId="77777777" w:rsidR="005C2E00" w:rsidRPr="00EA0EE5" w:rsidRDefault="005C2E00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03964E34" w14:textId="77777777" w:rsidR="00B20781" w:rsidRPr="00EA0EE5" w:rsidRDefault="00B20781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3842E1EE" w14:textId="77777777" w:rsidR="00B20781" w:rsidRPr="00EA0EE5" w:rsidRDefault="00B20781" w:rsidP="007B186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2578879A" w14:textId="77777777" w:rsidR="006C5F7A" w:rsidRDefault="00B20781" w:rsidP="006C5F7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EA0EE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рабочая ПРОГРАММа </w:t>
      </w:r>
      <w:r w:rsidR="006C5F7A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УЧЕБНОй дисциплины</w:t>
      </w:r>
    </w:p>
    <w:p w14:paraId="19018EE4" w14:textId="1BF6F856" w:rsidR="00B20781" w:rsidRDefault="00CE446E" w:rsidP="006C5F7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СГ.04</w:t>
      </w:r>
      <w:r w:rsidR="00966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20781" w:rsidRPr="00D94847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</w:t>
      </w:r>
    </w:p>
    <w:p w14:paraId="78AF5AA6" w14:textId="77777777" w:rsidR="000F23E9" w:rsidRPr="000F23E9" w:rsidRDefault="000F23E9" w:rsidP="000F23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23E9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образовательной программы среднего профессионального образования подготовки квалифицированных рабочих, служащих по профессии</w:t>
      </w:r>
    </w:p>
    <w:p w14:paraId="45FD0319" w14:textId="77777777" w:rsidR="00E43655" w:rsidRPr="00E43655" w:rsidRDefault="00E43655" w:rsidP="00E436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43655">
        <w:rPr>
          <w:rFonts w:ascii="Times New Roman" w:eastAsia="Times New Roman" w:hAnsi="Times New Roman"/>
          <w:b/>
          <w:sz w:val="24"/>
          <w:szCs w:val="24"/>
          <w:lang w:eastAsia="ru-RU"/>
        </w:rPr>
        <w:t>23.01.09 Помощник машиниста (по видам подвижного состава железнодорожного транспорта)</w:t>
      </w:r>
    </w:p>
    <w:p w14:paraId="40066187" w14:textId="77777777" w:rsidR="00B20781" w:rsidRPr="00D94847" w:rsidRDefault="00B20781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ar-SA"/>
        </w:rPr>
      </w:pPr>
    </w:p>
    <w:p w14:paraId="4FD860B8" w14:textId="77777777" w:rsidR="00B20781" w:rsidRPr="00D94847" w:rsidRDefault="00B20781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14:paraId="3B03432B" w14:textId="77777777" w:rsidR="00B20781" w:rsidRPr="00D94847" w:rsidRDefault="00B20781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14:paraId="073497AD" w14:textId="77777777" w:rsidR="00B20781" w:rsidRDefault="00B20781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14:paraId="07AB6D2A" w14:textId="77777777" w:rsidR="00511524" w:rsidRDefault="00511524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14:paraId="5687A944" w14:textId="77777777" w:rsidR="00511524" w:rsidRDefault="00511524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14:paraId="2D757AB5" w14:textId="77777777" w:rsidR="00511524" w:rsidRPr="00D94847" w:rsidRDefault="00511524" w:rsidP="007B1862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14:paraId="0EF145E7" w14:textId="77777777" w:rsidR="00634AE8" w:rsidRPr="00AD4DD0" w:rsidRDefault="00634AE8" w:rsidP="007B1862">
      <w:pPr>
        <w:pStyle w:val="a4"/>
        <w:spacing w:after="0"/>
        <w:jc w:val="center"/>
        <w:rPr>
          <w:w w:val="100"/>
          <w:sz w:val="24"/>
          <w:szCs w:val="24"/>
        </w:rPr>
      </w:pPr>
    </w:p>
    <w:tbl>
      <w:tblPr>
        <w:tblpPr w:leftFromText="180" w:rightFromText="180" w:vertAnchor="text" w:horzAnchor="page" w:tblpX="2203" w:tblpY="80"/>
        <w:tblW w:w="8221" w:type="dxa"/>
        <w:tblLook w:val="04A0" w:firstRow="1" w:lastRow="0" w:firstColumn="1" w:lastColumn="0" w:noHBand="0" w:noVBand="1"/>
      </w:tblPr>
      <w:tblGrid>
        <w:gridCol w:w="8221"/>
      </w:tblGrid>
      <w:tr w:rsidR="00E43655" w:rsidRPr="00E43655" w14:paraId="0276E57A" w14:textId="77777777" w:rsidTr="00E43655">
        <w:tc>
          <w:tcPr>
            <w:tcW w:w="8221" w:type="dxa"/>
            <w:vAlign w:val="bottom"/>
          </w:tcPr>
          <w:p w14:paraId="3CAE36BE" w14:textId="0926033F" w:rsidR="00E43655" w:rsidRPr="00E43655" w:rsidRDefault="00E43655" w:rsidP="00E43655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43655">
              <w:rPr>
                <w:rFonts w:ascii="Times New Roman" w:eastAsiaTheme="minorEastAsia" w:hAnsi="Times New Roman"/>
                <w:sz w:val="24"/>
                <w:szCs w:val="24"/>
              </w:rPr>
              <w:t xml:space="preserve">Квалификация: </w:t>
            </w:r>
            <w:r w:rsidR="002F021A">
              <w:rPr>
                <w:rFonts w:ascii="Times New Roman" w:eastAsiaTheme="minorEastAsia" w:hAnsi="Times New Roman"/>
                <w:sz w:val="24"/>
                <w:szCs w:val="24"/>
              </w:rPr>
              <w:t>С</w:t>
            </w:r>
            <w:r w:rsidRPr="00E43655">
              <w:rPr>
                <w:rFonts w:ascii="Times New Roman" w:eastAsiaTheme="minorEastAsia" w:hAnsi="Times New Roman"/>
                <w:sz w:val="24"/>
                <w:szCs w:val="24"/>
              </w:rPr>
              <w:t>лесарь по ремонту подвижного состава и помощник машиниста</w:t>
            </w:r>
          </w:p>
        </w:tc>
      </w:tr>
      <w:tr w:rsidR="00E43655" w:rsidRPr="00E43655" w14:paraId="211EF404" w14:textId="77777777" w:rsidTr="00E43655">
        <w:tc>
          <w:tcPr>
            <w:tcW w:w="8221" w:type="dxa"/>
            <w:vAlign w:val="bottom"/>
          </w:tcPr>
          <w:p w14:paraId="264E339E" w14:textId="77777777" w:rsidR="00E43655" w:rsidRPr="00E43655" w:rsidRDefault="00E43655" w:rsidP="00E43655">
            <w:pPr>
              <w:widowControl w:val="0"/>
              <w:shd w:val="clear" w:color="auto" w:fill="FFFFFF"/>
              <w:autoSpaceDE w:val="0"/>
              <w:autoSpaceDN w:val="0"/>
              <w:spacing w:after="0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43655">
              <w:rPr>
                <w:rFonts w:ascii="Times New Roman" w:eastAsiaTheme="minorEastAsia" w:hAnsi="Times New Roman"/>
                <w:sz w:val="24"/>
                <w:szCs w:val="24"/>
              </w:rPr>
              <w:t>Форма обучения: очная</w:t>
            </w:r>
          </w:p>
        </w:tc>
      </w:tr>
      <w:tr w:rsidR="00E43655" w:rsidRPr="00E43655" w14:paraId="546A7655" w14:textId="77777777" w:rsidTr="00E43655">
        <w:tc>
          <w:tcPr>
            <w:tcW w:w="8221" w:type="dxa"/>
            <w:vAlign w:val="bottom"/>
          </w:tcPr>
          <w:p w14:paraId="3B84101A" w14:textId="77777777" w:rsidR="00E43655" w:rsidRPr="00E43655" w:rsidRDefault="00E43655" w:rsidP="00E43655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43655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Срок освоения ОП СПО ПКРС: </w:t>
            </w:r>
            <w:r w:rsidRPr="00E43655">
              <w:rPr>
                <w:rFonts w:ascii="Times New Roman" w:eastAsiaTheme="minorEastAsia" w:hAnsi="Times New Roman"/>
                <w:sz w:val="24"/>
                <w:szCs w:val="24"/>
              </w:rPr>
              <w:t>2 года 10 месяцев на базе основного общего образования</w:t>
            </w:r>
          </w:p>
        </w:tc>
      </w:tr>
      <w:tr w:rsidR="00E43655" w:rsidRPr="00E43655" w14:paraId="2C27349A" w14:textId="77777777" w:rsidTr="00E43655">
        <w:tc>
          <w:tcPr>
            <w:tcW w:w="8221" w:type="dxa"/>
            <w:vAlign w:val="bottom"/>
          </w:tcPr>
          <w:p w14:paraId="134A8043" w14:textId="77777777" w:rsidR="00E43655" w:rsidRPr="00E43655" w:rsidRDefault="00E43655" w:rsidP="00E4365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655">
              <w:rPr>
                <w:rFonts w:ascii="Times New Roman" w:hAnsi="Times New Roman"/>
                <w:color w:val="000000"/>
                <w:sz w:val="24"/>
                <w:szCs w:val="24"/>
              </w:rPr>
              <w:t>Профиль получаемого профессионального образования: технологический</w:t>
            </w:r>
          </w:p>
        </w:tc>
      </w:tr>
    </w:tbl>
    <w:p w14:paraId="10348DD4" w14:textId="77777777"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31A713" w14:textId="77777777"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E3726C" w14:textId="77777777"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A97001" w14:textId="77777777"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3A96E1" w14:textId="77777777"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BAF847" w14:textId="77777777"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D37AA8" w14:textId="77777777"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156815" w14:textId="77777777"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46BA6F" w14:textId="77777777" w:rsidR="00B20781" w:rsidRPr="00D94847" w:rsidRDefault="00B2078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6AEEC4" w14:textId="77777777" w:rsidR="00B85839" w:rsidRDefault="00B85839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56C91E" w14:textId="77777777" w:rsidR="00B85839" w:rsidRDefault="00B85839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0C0D77" w14:textId="77777777" w:rsidR="00B85839" w:rsidRDefault="00B85839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271904" w14:textId="00252C20" w:rsidR="00E21A76" w:rsidRDefault="00E21A76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1A8811" w14:textId="6DE2AFBE" w:rsidR="001F7391" w:rsidRDefault="001F739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7D03C3" w14:textId="53060D81" w:rsidR="001F7391" w:rsidRDefault="001F739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40FA83" w14:textId="19D7359B" w:rsidR="001F7391" w:rsidRDefault="001F739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302FC1" w14:textId="03A50504" w:rsidR="001F7391" w:rsidRDefault="001F739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BE0E57" w14:textId="52392008" w:rsidR="001F7391" w:rsidRDefault="001F739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8EB9A1" w14:textId="77777777" w:rsidR="001F7391" w:rsidRDefault="001F7391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F77364" w14:textId="77777777" w:rsidR="00E21A76" w:rsidRDefault="00E21A76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127AFF" w14:textId="77777777" w:rsidR="00E21A76" w:rsidRDefault="00E21A76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2314A4" w14:textId="77777777" w:rsidR="00E21A76" w:rsidRDefault="00E21A76" w:rsidP="007B186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0EDEE6" w14:textId="24CA4E28" w:rsidR="00512931" w:rsidRDefault="00511524" w:rsidP="001F73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Зима</w:t>
      </w:r>
      <w:r w:rsidR="00E43655">
        <w:rPr>
          <w:rFonts w:ascii="Times New Roman" w:eastAsia="Times New Roman" w:hAnsi="Times New Roman"/>
          <w:sz w:val="24"/>
          <w:szCs w:val="24"/>
          <w:lang w:eastAsia="ru-RU"/>
        </w:rPr>
        <w:t>, 2025</w:t>
      </w:r>
      <w:r w:rsidR="0051293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A1534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24A509B5" w14:textId="6660A08D" w:rsidR="00A7371B" w:rsidRDefault="001F7391" w:rsidP="00E43655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F739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Рабочая программа учебной дисциплины </w:t>
      </w:r>
      <w:r w:rsidRPr="001F739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СГ.0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4</w:t>
      </w:r>
      <w:r w:rsidRPr="001F739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</w:t>
      </w:r>
      <w:r w:rsidRPr="001F739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Pr="001F7391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образования- далее ФГОС СПО (утвержденного приказом министерства просвещения РФ от 20.03.2024 г. № 175 (зарегистрирован в Минюсте РФ 26.04.2024 г. № 78018), с учетом примерной образовательной программы подготовки квалифицированных рабочих, служащих (далее ППКРС), ИРПО 2024 год, примерной рабочей программы учебной дисциплины «СГ.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</w:t>
      </w:r>
      <w:r w:rsidRPr="001F7391">
        <w:rPr>
          <w:rFonts w:ascii="Times New Roman" w:eastAsia="Times New Roman" w:hAnsi="Times New Roman"/>
          <w:sz w:val="24"/>
          <w:szCs w:val="24"/>
          <w:lang w:eastAsia="ru-RU"/>
        </w:rPr>
        <w:t xml:space="preserve">», одобренной ФГБОУ ДПО ИРПО, протокол №19 от 23 июля 2024 года по профессии среднего профессионального образования </w:t>
      </w:r>
      <w:r w:rsidRPr="001F73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23.01.09 Помощник машиниста (по видам подвижного состава железнодорожного транспорта)</w:t>
      </w:r>
      <w:r w:rsidRPr="001F7391">
        <w:rPr>
          <w:rFonts w:ascii="Times New Roman" w:eastAsia="Times New Roman" w:hAnsi="Times New Roman"/>
          <w:sz w:val="24"/>
          <w:szCs w:val="24"/>
          <w:lang w:eastAsia="ru-RU"/>
        </w:rPr>
        <w:t>, входящей</w:t>
      </w:r>
      <w:r w:rsidRPr="001F739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</w:t>
      </w:r>
      <w:r w:rsidRPr="001F7391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F7391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</w:t>
      </w:r>
      <w:r w:rsidRPr="001F7391">
        <w:rPr>
          <w:rFonts w:ascii="Times New Roman" w:eastAsia="Times New Roman" w:hAnsi="Times New Roman"/>
          <w:sz w:val="24"/>
          <w:szCs w:val="24"/>
          <w:lang w:eastAsia="ru-RU"/>
        </w:rPr>
        <w:t>укрупненную</w:t>
      </w:r>
      <w:r w:rsidRPr="001F7391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  <w:r w:rsidRPr="001F7391">
        <w:rPr>
          <w:rFonts w:ascii="Times New Roman" w:eastAsia="Times New Roman" w:hAnsi="Times New Roman"/>
          <w:sz w:val="24"/>
          <w:szCs w:val="24"/>
          <w:lang w:eastAsia="ru-RU"/>
        </w:rPr>
        <w:t>группу</w:t>
      </w:r>
      <w:r w:rsidRPr="001F7391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профессий/</w:t>
      </w:r>
      <w:r w:rsidRPr="001F7391">
        <w:rPr>
          <w:rFonts w:ascii="Times New Roman" w:eastAsia="Times New Roman" w:hAnsi="Times New Roman"/>
          <w:sz w:val="24"/>
          <w:szCs w:val="24"/>
          <w:lang w:eastAsia="ru-RU"/>
        </w:rPr>
        <w:t>специальностей</w:t>
      </w:r>
      <w:r w:rsidRPr="001F7391">
        <w:rPr>
          <w:rFonts w:ascii="Times New Roman" w:eastAsia="Times New Roman" w:hAnsi="Times New Roman"/>
          <w:spacing w:val="9"/>
          <w:sz w:val="24"/>
          <w:szCs w:val="24"/>
          <w:lang w:eastAsia="ru-RU"/>
        </w:rPr>
        <w:t xml:space="preserve"> </w:t>
      </w:r>
      <w:r w:rsidRPr="001F7391">
        <w:rPr>
          <w:rFonts w:ascii="Times New Roman" w:eastAsia="Times New Roman" w:hAnsi="Times New Roman"/>
          <w:b/>
          <w:lang w:eastAsia="ru-RU"/>
        </w:rPr>
        <w:t>23.00.00 ТЕХНИКА и ТЕХНОЛОГИЯ НАЗЕМНОГО ТРАНСПОРТА</w:t>
      </w:r>
      <w:r w:rsidRPr="001F7391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6A7225F0" w14:textId="77777777" w:rsidR="00A7371B" w:rsidRDefault="00A7371B" w:rsidP="00A7371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8266971" w14:textId="77777777" w:rsidR="00A7371B" w:rsidRPr="00511524" w:rsidRDefault="00A7371B" w:rsidP="00A7371B">
      <w:pPr>
        <w:tabs>
          <w:tab w:val="left" w:pos="375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4A7D431" w14:textId="77777777" w:rsidR="00A7371B" w:rsidRPr="00292DD7" w:rsidRDefault="00A7371B" w:rsidP="00FA153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92DD7">
        <w:rPr>
          <w:rFonts w:ascii="Times New Roman" w:eastAsia="Times New Roman" w:hAnsi="Times New Roman"/>
          <w:b/>
          <w:sz w:val="24"/>
          <w:szCs w:val="24"/>
          <w:lang w:eastAsia="ru-RU"/>
        </w:rPr>
        <w:t>Разработчик:</w:t>
      </w:r>
      <w:r w:rsidRPr="00292DD7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292DD7">
        <w:rPr>
          <w:rFonts w:ascii="Times New Roman" w:eastAsia="Times New Roman" w:hAnsi="Times New Roman"/>
          <w:sz w:val="24"/>
          <w:szCs w:val="24"/>
          <w:lang w:eastAsia="ru-RU"/>
        </w:rPr>
        <w:t>Станицкая</w:t>
      </w:r>
      <w:proofErr w:type="spellEnd"/>
      <w:r w:rsidRPr="00292DD7">
        <w:rPr>
          <w:rFonts w:ascii="Times New Roman" w:eastAsia="Times New Roman" w:hAnsi="Times New Roman"/>
          <w:sz w:val="24"/>
          <w:szCs w:val="24"/>
          <w:lang w:eastAsia="ru-RU"/>
        </w:rPr>
        <w:t xml:space="preserve"> Мария Алексеевна, преподаватель физической культуры ГБПОУ ИО «</w:t>
      </w:r>
      <w:proofErr w:type="spellStart"/>
      <w:r w:rsidRPr="00292DD7">
        <w:rPr>
          <w:rFonts w:ascii="Times New Roman" w:eastAsia="Times New Roman" w:hAnsi="Times New Roman"/>
          <w:sz w:val="24"/>
          <w:szCs w:val="24"/>
          <w:lang w:eastAsia="ru-RU"/>
        </w:rPr>
        <w:t>Зиминский</w:t>
      </w:r>
      <w:proofErr w:type="spellEnd"/>
      <w:r w:rsidRPr="00292DD7">
        <w:rPr>
          <w:rFonts w:ascii="Times New Roman" w:eastAsia="Times New Roman" w:hAnsi="Times New Roman"/>
          <w:sz w:val="24"/>
          <w:szCs w:val="24"/>
          <w:lang w:eastAsia="ru-RU"/>
        </w:rPr>
        <w:t xml:space="preserve"> железнодорожный техникум»</w:t>
      </w:r>
    </w:p>
    <w:p w14:paraId="258421DC" w14:textId="77777777" w:rsidR="00A7371B" w:rsidRPr="00511524" w:rsidRDefault="00A7371B" w:rsidP="00A73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913C864" w14:textId="77777777" w:rsidR="00511524" w:rsidRPr="00511524" w:rsidRDefault="00511524" w:rsidP="00A737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</w:p>
    <w:p w14:paraId="66FB8B81" w14:textId="77777777" w:rsidR="00511524" w:rsidRPr="00511524" w:rsidRDefault="00511524" w:rsidP="007B186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</w:pPr>
    </w:p>
    <w:p w14:paraId="5B23B246" w14:textId="77777777" w:rsidR="00511524" w:rsidRDefault="00511524" w:rsidP="007B1862">
      <w:pPr>
        <w:spacing w:after="0" w:line="240" w:lineRule="auto"/>
        <w:rPr>
          <w:rFonts w:ascii="Times New Roman" w:eastAsia="Times New Roman" w:hAnsi="Times New Roman"/>
          <w:iCs/>
          <w:noProof/>
          <w:sz w:val="24"/>
          <w:szCs w:val="24"/>
          <w:lang w:eastAsia="ru-RU"/>
        </w:rPr>
      </w:pPr>
    </w:p>
    <w:p w14:paraId="037AFC2D" w14:textId="77777777" w:rsidR="00B85839" w:rsidRDefault="00B85839" w:rsidP="007B1862">
      <w:pPr>
        <w:spacing w:after="0" w:line="240" w:lineRule="auto"/>
        <w:rPr>
          <w:rFonts w:ascii="Times New Roman" w:eastAsia="Times New Roman" w:hAnsi="Times New Roman"/>
          <w:iCs/>
          <w:noProof/>
          <w:sz w:val="24"/>
          <w:szCs w:val="24"/>
          <w:lang w:eastAsia="ru-RU"/>
        </w:rPr>
      </w:pPr>
    </w:p>
    <w:p w14:paraId="20290E89" w14:textId="77777777" w:rsidR="00B85839" w:rsidRDefault="00B85839" w:rsidP="007B1862">
      <w:pPr>
        <w:spacing w:after="0" w:line="240" w:lineRule="auto"/>
        <w:rPr>
          <w:rFonts w:ascii="Times New Roman" w:eastAsia="Times New Roman" w:hAnsi="Times New Roman"/>
          <w:iCs/>
          <w:noProof/>
          <w:sz w:val="24"/>
          <w:szCs w:val="24"/>
          <w:lang w:eastAsia="ru-RU"/>
        </w:rPr>
      </w:pPr>
    </w:p>
    <w:p w14:paraId="621F5C7C" w14:textId="796BE5C1" w:rsidR="00511524" w:rsidRPr="00511524" w:rsidRDefault="00511524" w:rsidP="007B186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</w:pPr>
    </w:p>
    <w:p w14:paraId="682BDC28" w14:textId="5A114453" w:rsidR="00511524" w:rsidRPr="00511524" w:rsidRDefault="00E43655" w:rsidP="007B186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i/>
          <w:caps/>
          <w:sz w:val="24"/>
          <w:szCs w:val="24"/>
        </w:rPr>
      </w:pPr>
      <w:r>
        <w:rPr>
          <w:rFonts w:ascii="Times New Roman" w:eastAsia="Times New Roman" w:hAnsi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63770EB3" wp14:editId="697BCE1A">
            <wp:extent cx="4561205" cy="1137920"/>
            <wp:effectExtent l="0" t="0" r="0" b="0"/>
            <wp:docPr id="2" name="Рисунок 2" descr="F:\Разработка УМК 2024\МЛ-25-108\Подпись Красилова А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зработка УМК 2024\МЛ-25-108\Подпись Красилова А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205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A9E5EF" w14:textId="44914853" w:rsidR="00511524" w:rsidRPr="00511524" w:rsidRDefault="00511524" w:rsidP="007B186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</w:rPr>
      </w:pPr>
      <w:r w:rsidRPr="00511524">
        <w:rPr>
          <w:rFonts w:ascii="Times New Roman" w:eastAsia="Times New Roman" w:hAnsi="Times New Roman"/>
          <w:b/>
          <w:i/>
          <w:sz w:val="24"/>
          <w:szCs w:val="24"/>
        </w:rPr>
        <w:br w:type="page"/>
      </w:r>
    </w:p>
    <w:p w14:paraId="11E70840" w14:textId="77777777" w:rsidR="00A7371B" w:rsidRPr="00512931" w:rsidRDefault="00A7371B" w:rsidP="00A737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293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СОДЕРЖАНИЕ</w:t>
      </w:r>
    </w:p>
    <w:tbl>
      <w:tblPr>
        <w:tblW w:w="10358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6"/>
        <w:gridCol w:w="992"/>
      </w:tblGrid>
      <w:tr w:rsidR="00A7371B" w:rsidRPr="00292DD7" w14:paraId="1755925A" w14:textId="77777777" w:rsidTr="00A7371B">
        <w:trPr>
          <w:trHeight w:val="1"/>
        </w:trPr>
        <w:tc>
          <w:tcPr>
            <w:tcW w:w="9366" w:type="dxa"/>
            <w:shd w:val="clear" w:color="auto" w:fill="auto"/>
            <w:tcMar>
              <w:left w:w="108" w:type="dxa"/>
              <w:right w:w="108" w:type="dxa"/>
            </w:tcMar>
          </w:tcPr>
          <w:p w14:paraId="67342DA1" w14:textId="77777777" w:rsidR="00A7371B" w:rsidRPr="00292DD7" w:rsidRDefault="00A7371B" w:rsidP="00A7371B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</w:tcPr>
          <w:p w14:paraId="57C76409" w14:textId="77777777" w:rsidR="00A7371B" w:rsidRPr="00292DD7" w:rsidRDefault="00A7371B" w:rsidP="00A7371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92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A7371B" w:rsidRPr="00292DD7" w14:paraId="0A4211E9" w14:textId="77777777" w:rsidTr="00A7371B">
        <w:trPr>
          <w:trHeight w:val="1"/>
        </w:trPr>
        <w:tc>
          <w:tcPr>
            <w:tcW w:w="9366" w:type="dxa"/>
            <w:shd w:val="clear" w:color="auto" w:fill="auto"/>
            <w:tcMar>
              <w:left w:w="108" w:type="dxa"/>
              <w:right w:w="108" w:type="dxa"/>
            </w:tcMar>
          </w:tcPr>
          <w:p w14:paraId="48DC3B72" w14:textId="22141A63" w:rsidR="00A7371B" w:rsidRPr="00292DD7" w:rsidRDefault="00A7371B" w:rsidP="00A7371B">
            <w:pPr>
              <w:keepNext/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92DD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1. ПАСПОРТ рабочей ПРОГРАММЫ </w:t>
            </w:r>
            <w:r w:rsidR="00E436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УЧЕБНой</w:t>
            </w:r>
            <w:r w:rsidR="00126B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E436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</w:t>
            </w:r>
            <w:r w:rsidR="00126B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….</w:t>
            </w:r>
            <w:r w:rsidR="00E436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………………</w:t>
            </w:r>
          </w:p>
          <w:p w14:paraId="43E15975" w14:textId="77777777" w:rsidR="00A7371B" w:rsidRPr="00292DD7" w:rsidRDefault="00A7371B" w:rsidP="00A7371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</w:tcPr>
          <w:p w14:paraId="3731BD90" w14:textId="77777777" w:rsidR="00A7371B" w:rsidRPr="00292DD7" w:rsidRDefault="00A7371B" w:rsidP="00A7371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92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7371B" w:rsidRPr="00292DD7" w14:paraId="67FF02B5" w14:textId="77777777" w:rsidTr="00A7371B">
        <w:trPr>
          <w:trHeight w:val="1"/>
        </w:trPr>
        <w:tc>
          <w:tcPr>
            <w:tcW w:w="9366" w:type="dxa"/>
            <w:shd w:val="clear" w:color="auto" w:fill="auto"/>
            <w:tcMar>
              <w:left w:w="108" w:type="dxa"/>
              <w:right w:w="108" w:type="dxa"/>
            </w:tcMar>
          </w:tcPr>
          <w:p w14:paraId="23B5CDE5" w14:textId="3A03C8CC" w:rsidR="00A7371B" w:rsidRPr="00292DD7" w:rsidRDefault="00A7371B" w:rsidP="00A7371B">
            <w:pPr>
              <w:keepNext/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92DD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СТРУКТУРА и содержание </w:t>
            </w:r>
            <w:r w:rsidR="00E436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УЧЕБНой дисциплины </w:t>
            </w:r>
            <w:r w:rsidR="00126B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…</w:t>
            </w:r>
            <w:r w:rsidR="00E436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……</w:t>
            </w:r>
            <w:r w:rsidR="00E21A7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…………………</w:t>
            </w:r>
          </w:p>
          <w:p w14:paraId="10A89127" w14:textId="77777777" w:rsidR="00A7371B" w:rsidRPr="00292DD7" w:rsidRDefault="00A7371B" w:rsidP="00E21A76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</w:tcPr>
          <w:p w14:paraId="2DD5392B" w14:textId="0F43B324" w:rsidR="00A7371B" w:rsidRPr="00292DD7" w:rsidRDefault="00E21A76" w:rsidP="00A7371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7371B" w:rsidRPr="00292DD7" w14:paraId="414C661B" w14:textId="77777777" w:rsidTr="00A7371B">
        <w:tc>
          <w:tcPr>
            <w:tcW w:w="9366" w:type="dxa"/>
            <w:shd w:val="clear" w:color="auto" w:fill="auto"/>
            <w:tcMar>
              <w:left w:w="108" w:type="dxa"/>
              <w:right w:w="108" w:type="dxa"/>
            </w:tcMar>
          </w:tcPr>
          <w:p w14:paraId="3D17BCA9" w14:textId="3E28DB00" w:rsidR="00A7371B" w:rsidRPr="00292DD7" w:rsidRDefault="00A7371B" w:rsidP="00A7371B">
            <w:pPr>
              <w:keepNext/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92DD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3. условия реализации рабочей программы </w:t>
            </w:r>
            <w:r w:rsidR="00E436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УЧЕБНой дисциплины </w:t>
            </w:r>
            <w:r w:rsidR="00126B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…</w:t>
            </w:r>
          </w:p>
          <w:p w14:paraId="52AD703E" w14:textId="77777777" w:rsidR="00A7371B" w:rsidRPr="00292DD7" w:rsidRDefault="00A7371B" w:rsidP="00A7371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</w:tcPr>
          <w:p w14:paraId="62B7D3FC" w14:textId="4CB65CF1" w:rsidR="00A7371B" w:rsidRPr="00292DD7" w:rsidRDefault="00CC6691" w:rsidP="00A7371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62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7371B" w:rsidRPr="00292DD7" w14:paraId="4BB68C92" w14:textId="77777777" w:rsidTr="00A7371B">
        <w:trPr>
          <w:trHeight w:val="1"/>
        </w:trPr>
        <w:tc>
          <w:tcPr>
            <w:tcW w:w="9366" w:type="dxa"/>
            <w:shd w:val="clear" w:color="auto" w:fill="auto"/>
            <w:tcMar>
              <w:left w:w="108" w:type="dxa"/>
              <w:right w:w="108" w:type="dxa"/>
            </w:tcMar>
          </w:tcPr>
          <w:p w14:paraId="2AF5E171" w14:textId="484DF399" w:rsidR="00A7371B" w:rsidRPr="00292DD7" w:rsidRDefault="00E21A76" w:rsidP="00A7371B">
            <w:pPr>
              <w:keepNext/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4. </w:t>
            </w:r>
            <w:r w:rsidR="00A7371B" w:rsidRPr="00292DD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Контроль и оценка результатов Освоения </w:t>
            </w:r>
            <w:r w:rsidR="00E436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УЧЕБНой дисциплины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…</w:t>
            </w:r>
          </w:p>
          <w:p w14:paraId="35D67867" w14:textId="77777777" w:rsidR="00A7371B" w:rsidRPr="00292DD7" w:rsidRDefault="00A7371B" w:rsidP="00A7371B">
            <w:pPr>
              <w:keepNext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</w:tcPr>
          <w:p w14:paraId="7FD5E4C6" w14:textId="418466AE" w:rsidR="00A7371B" w:rsidRPr="00292DD7" w:rsidRDefault="00CC6691" w:rsidP="00A7371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62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353B94A2" w14:textId="77777777" w:rsidR="00A7371B" w:rsidRPr="00292DD7" w:rsidRDefault="00A7371B" w:rsidP="00A73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C1CB4A" w14:textId="77777777" w:rsidR="00A7371B" w:rsidRPr="00292DD7" w:rsidRDefault="00A7371B" w:rsidP="00A73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</w:pPr>
      <w:bookmarkStart w:id="0" w:name="_GoBack"/>
      <w:bookmarkEnd w:id="0"/>
    </w:p>
    <w:p w14:paraId="2AA0B7D1" w14:textId="77777777" w:rsidR="00511524" w:rsidRPr="00E21A76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72B88FE9" w14:textId="77777777" w:rsidR="00511524" w:rsidRPr="00E21A76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2D75C652" w14:textId="77777777" w:rsidR="00511524" w:rsidRPr="00E21A76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1A460831" w14:textId="77777777" w:rsidR="00511524" w:rsidRPr="00E21A76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0BB4EF75" w14:textId="77777777" w:rsidR="00511524" w:rsidRPr="00E21A76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37532310" w14:textId="77777777" w:rsidR="00511524" w:rsidRPr="00E21A76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0B74E233" w14:textId="77777777" w:rsidR="00511524" w:rsidRPr="00E21A76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1E1679A6" w14:textId="77777777" w:rsidR="00511524" w:rsidRPr="00E21A76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5F4594D8" w14:textId="77777777" w:rsid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0B6BFD83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48E9324D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353B9827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4A48E463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696E8A18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50B4BCA5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40B5DE6F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1C230FA9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081C76E0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470936DB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478A5456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20D24CD9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3EDADFFF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6DD01832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633D18D8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39EEF8DA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1FCD89A1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2B25B570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60AE5C42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1C163043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1A463D7A" w14:textId="77777777" w:rsidR="00A7371B" w:rsidRDefault="00A7371B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13B14192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122D4620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6DE7E30F" w14:textId="77777777" w:rsid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73FEA172" w14:textId="77777777" w:rsidR="00B273F3" w:rsidRPr="00B273F3" w:rsidRDefault="00B273F3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0A847AF1" w14:textId="77777777" w:rsidR="00511524" w:rsidRPr="00E21A76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176D3204" w14:textId="77777777" w:rsidR="00511524" w:rsidRPr="00E21A76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53247B59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399CF281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55100B4A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638DFA36" w14:textId="77777777" w:rsidR="00511524" w:rsidRPr="00511524" w:rsidRDefault="00511524" w:rsidP="007B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58C4CBC6" w14:textId="0DA69725" w:rsidR="00A7371B" w:rsidRPr="00126B1B" w:rsidRDefault="006C5F7A" w:rsidP="00126B1B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26B1B">
        <w:rPr>
          <w:b/>
          <w:caps/>
        </w:rPr>
        <w:lastRenderedPageBreak/>
        <w:t xml:space="preserve">паспорт ПРОГРАММЫ </w:t>
      </w:r>
      <w:r w:rsidR="00E43655">
        <w:rPr>
          <w:b/>
          <w:caps/>
        </w:rPr>
        <w:t>УЧЕБНой</w:t>
      </w:r>
      <w:r w:rsidR="00126B1B" w:rsidRPr="002F67D2">
        <w:rPr>
          <w:b/>
          <w:caps/>
        </w:rPr>
        <w:t xml:space="preserve"> </w:t>
      </w:r>
      <w:r w:rsidR="00E43655">
        <w:rPr>
          <w:b/>
          <w:caps/>
        </w:rPr>
        <w:t>дисциплины</w:t>
      </w:r>
    </w:p>
    <w:p w14:paraId="10CA42D3" w14:textId="77777777" w:rsidR="00511524" w:rsidRPr="00511524" w:rsidRDefault="00CE446E" w:rsidP="00B27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СГ.04</w:t>
      </w:r>
      <w:r w:rsidR="0096698E">
        <w:rPr>
          <w:rFonts w:ascii="Times New Roman" w:hAnsi="Times New Roman"/>
          <w:b/>
          <w:sz w:val="24"/>
          <w:szCs w:val="24"/>
        </w:rPr>
        <w:t xml:space="preserve"> </w:t>
      </w:r>
      <w:r w:rsidR="004B4AD8">
        <w:rPr>
          <w:rFonts w:ascii="Times New Roman" w:hAnsi="Times New Roman"/>
          <w:b/>
          <w:sz w:val="24"/>
          <w:szCs w:val="24"/>
        </w:rPr>
        <w:t>Физическая культура</w:t>
      </w:r>
    </w:p>
    <w:p w14:paraId="4E3E3B64" w14:textId="1E517327" w:rsidR="00511524" w:rsidRPr="00511524" w:rsidRDefault="00511524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1524"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="006C5F7A">
        <w:rPr>
          <w:rFonts w:ascii="Times New Roman" w:hAnsi="Times New Roman"/>
          <w:b/>
          <w:sz w:val="24"/>
          <w:szCs w:val="24"/>
        </w:rPr>
        <w:t xml:space="preserve">рабочей </w:t>
      </w:r>
      <w:r w:rsidRPr="00511524">
        <w:rPr>
          <w:rFonts w:ascii="Times New Roman" w:hAnsi="Times New Roman"/>
          <w:b/>
          <w:sz w:val="24"/>
          <w:szCs w:val="24"/>
        </w:rPr>
        <w:t>программы</w:t>
      </w:r>
    </w:p>
    <w:p w14:paraId="559527E9" w14:textId="4A30CDC0" w:rsidR="00E43655" w:rsidRPr="00E43655" w:rsidRDefault="00512931" w:rsidP="00287D5D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2931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E43655">
        <w:rPr>
          <w:rFonts w:ascii="Times New Roman" w:eastAsia="Times New Roman" w:hAnsi="Times New Roman"/>
          <w:sz w:val="24"/>
          <w:szCs w:val="24"/>
          <w:lang w:eastAsia="ru-RU"/>
        </w:rPr>
        <w:t>учебной</w:t>
      </w:r>
      <w:r w:rsidR="00126B1B" w:rsidRPr="00BE54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43655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126B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1628D">
        <w:rPr>
          <w:rFonts w:ascii="Times New Roman" w:hAnsi="Times New Roman"/>
          <w:bCs/>
          <w:sz w:val="24"/>
          <w:szCs w:val="24"/>
        </w:rPr>
        <w:t>СГ.04 Физическая культура</w:t>
      </w:r>
      <w:r>
        <w:rPr>
          <w:rFonts w:ascii="Times New Roman" w:hAnsi="Times New Roman"/>
          <w:sz w:val="24"/>
          <w:szCs w:val="24"/>
        </w:rPr>
        <w:t xml:space="preserve"> </w:t>
      </w:r>
      <w:r w:rsidR="000F23E9" w:rsidRPr="000F23E9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предназначена для изучения </w:t>
      </w:r>
      <w:r w:rsidR="000F23E9">
        <w:rPr>
          <w:rFonts w:ascii="Times New Roman" w:eastAsia="Times New Roman" w:hAnsi="Times New Roman"/>
          <w:sz w:val="24"/>
          <w:szCs w:val="24"/>
          <w:lang w:eastAsia="ru-RU"/>
        </w:rPr>
        <w:t>физической культуры</w:t>
      </w:r>
      <w:r w:rsidR="000F23E9" w:rsidRPr="000F23E9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профессиональных образовательных организациях СПО, реализующих основную профессиональную образовательную программу СПО (ОПОП СПО) на базе основного общего образования при подготовке квалифицированных рабочих, служащих по профессии</w:t>
      </w:r>
      <w:r w:rsidR="000F23E9" w:rsidRPr="000F23E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E43655" w:rsidRPr="00E43655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23.01.09 Помощник машиниста (по видам подвижного состава железнодорожного транспорта), </w:t>
      </w:r>
      <w:r w:rsidR="00E43655" w:rsidRPr="0051628D">
        <w:rPr>
          <w:rFonts w:ascii="Times New Roman" w:eastAsiaTheme="minorEastAsia" w:hAnsi="Times New Roman"/>
          <w:sz w:val="24"/>
          <w:szCs w:val="24"/>
          <w:lang w:eastAsia="ru-RU"/>
        </w:rPr>
        <w:t>входящей в укрупненную группу профессий/специальностей</w:t>
      </w:r>
      <w:r w:rsidR="00E43655" w:rsidRPr="00E43655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23.00.00 ТЕХНИКА и ТЕХНОЛОГИЯ НАЗЕМНОГО ТРАНСПОРТА.</w:t>
      </w:r>
    </w:p>
    <w:p w14:paraId="4A2B5090" w14:textId="77777777" w:rsidR="001F7391" w:rsidRPr="001F7391" w:rsidRDefault="00A7371B" w:rsidP="001F7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1F7391">
        <w:rPr>
          <w:rFonts w:ascii="Times New Roman" w:eastAsia="Times New Roman" w:hAnsi="Times New Roman"/>
          <w:b/>
          <w:sz w:val="24"/>
          <w:szCs w:val="24"/>
        </w:rPr>
        <w:t xml:space="preserve">1.2. Место </w:t>
      </w:r>
      <w:r w:rsidR="006C5F7A" w:rsidRPr="001F7391">
        <w:rPr>
          <w:rFonts w:ascii="Times New Roman" w:eastAsia="Times New Roman" w:hAnsi="Times New Roman"/>
          <w:b/>
          <w:sz w:val="24"/>
          <w:szCs w:val="24"/>
        </w:rPr>
        <w:t>дисциплины</w:t>
      </w:r>
      <w:r w:rsidRPr="001F7391">
        <w:rPr>
          <w:rFonts w:ascii="Times New Roman" w:eastAsia="Times New Roman" w:hAnsi="Times New Roman"/>
          <w:b/>
          <w:sz w:val="24"/>
          <w:szCs w:val="24"/>
        </w:rPr>
        <w:t xml:space="preserve"> в структуре основной профессиональной образовательной</w:t>
      </w:r>
      <w:r w:rsidR="00512931" w:rsidRPr="001F739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1F7391">
        <w:rPr>
          <w:rFonts w:ascii="Times New Roman" w:eastAsia="Times New Roman" w:hAnsi="Times New Roman"/>
          <w:b/>
          <w:sz w:val="24"/>
          <w:szCs w:val="24"/>
        </w:rPr>
        <w:t>программы:</w:t>
      </w:r>
      <w:r w:rsidRPr="001F7391">
        <w:rPr>
          <w:rFonts w:ascii="Times New Roman" w:eastAsia="Times New Roman" w:hAnsi="Times New Roman"/>
          <w:sz w:val="24"/>
          <w:szCs w:val="24"/>
        </w:rPr>
        <w:t xml:space="preserve"> </w:t>
      </w:r>
      <w:r w:rsidR="006C5F7A" w:rsidRPr="001F7391">
        <w:rPr>
          <w:rFonts w:ascii="Times New Roman" w:eastAsia="Times New Roman" w:hAnsi="Times New Roman"/>
          <w:sz w:val="24"/>
          <w:szCs w:val="24"/>
        </w:rPr>
        <w:t>дисциплина</w:t>
      </w:r>
      <w:r w:rsidRPr="001F7391">
        <w:rPr>
          <w:rFonts w:ascii="Times New Roman" w:eastAsia="Times New Roman" w:hAnsi="Times New Roman"/>
          <w:sz w:val="24"/>
          <w:szCs w:val="24"/>
        </w:rPr>
        <w:t xml:space="preserve"> СГ.04 Физическая культура</w:t>
      </w:r>
      <w:r w:rsidR="00D37E8E" w:rsidRPr="001F7391">
        <w:rPr>
          <w:rFonts w:ascii="Times New Roman" w:eastAsia="Times New Roman" w:hAnsi="Times New Roman"/>
          <w:sz w:val="24"/>
          <w:szCs w:val="24"/>
        </w:rPr>
        <w:t xml:space="preserve"> в</w:t>
      </w:r>
      <w:r w:rsidR="00CE446E" w:rsidRPr="001F7391">
        <w:rPr>
          <w:rFonts w:ascii="Times New Roman" w:eastAsia="Times New Roman" w:hAnsi="Times New Roman"/>
          <w:sz w:val="24"/>
          <w:szCs w:val="24"/>
        </w:rPr>
        <w:t>ходит в социально-гуманитарный цикл</w:t>
      </w:r>
      <w:r w:rsidR="0051628D" w:rsidRPr="001F73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F7391" w:rsidRPr="001F7391">
        <w:rPr>
          <w:rFonts w:ascii="Times New Roman" w:hAnsi="Times New Roman"/>
          <w:sz w:val="24"/>
          <w:szCs w:val="24"/>
        </w:rPr>
        <w:t xml:space="preserve">и является обязательной частью </w:t>
      </w:r>
      <w:bookmarkStart w:id="1" w:name="_Hlk189557068"/>
      <w:r w:rsidR="001F7391" w:rsidRPr="001F7391">
        <w:rPr>
          <w:rFonts w:ascii="Times New Roman" w:hAnsi="Times New Roman"/>
          <w:sz w:val="24"/>
          <w:szCs w:val="24"/>
        </w:rPr>
        <w:t xml:space="preserve">ОП СПО по профессии </w:t>
      </w:r>
      <w:r w:rsidR="001F7391" w:rsidRPr="001F7391">
        <w:rPr>
          <w:rFonts w:ascii="Times New Roman" w:hAnsi="Times New Roman"/>
          <w:b/>
          <w:sz w:val="24"/>
          <w:szCs w:val="24"/>
        </w:rPr>
        <w:t>23.01.09 Помощник машиниста (по видам подвижного состава железнодорожного транспорта).</w:t>
      </w:r>
    </w:p>
    <w:bookmarkEnd w:id="1"/>
    <w:p w14:paraId="251BC461" w14:textId="35318D5A" w:rsidR="001F7391" w:rsidRPr="001F7391" w:rsidRDefault="00A7371B" w:rsidP="001F7391">
      <w:pPr>
        <w:suppressAutoHyphens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26D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1.3. </w:t>
      </w:r>
      <w:r w:rsidR="001F7391" w:rsidRPr="001F7391">
        <w:rPr>
          <w:rFonts w:ascii="Times New Roman" w:eastAsia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14:paraId="51920576" w14:textId="67A44C9B" w:rsidR="009F7698" w:rsidRDefault="009F7698" w:rsidP="001F7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698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eastAsia="Times New Roman" w:hAnsi="Times New Roman"/>
          <w:sz w:val="24"/>
          <w:szCs w:val="24"/>
        </w:rPr>
        <w:t>СГ.04 Физическая культура</w:t>
      </w:r>
      <w:r w:rsidRPr="00F50571">
        <w:rPr>
          <w:rFonts w:ascii="Times New Roman" w:eastAsia="Times New Roman" w:hAnsi="Times New Roman"/>
          <w:sz w:val="24"/>
          <w:szCs w:val="24"/>
        </w:rPr>
        <w:t xml:space="preserve"> </w:t>
      </w:r>
      <w:r w:rsidRPr="009F7698">
        <w:rPr>
          <w:rFonts w:ascii="Times New Roman" w:eastAsia="Times New Roman" w:hAnsi="Times New Roman"/>
          <w:sz w:val="24"/>
          <w:szCs w:val="24"/>
          <w:lang w:eastAsia="ru-RU"/>
        </w:rPr>
        <w:t xml:space="preserve">у выпускника должны быть сформированы следующие    </w:t>
      </w:r>
      <w:r w:rsidRPr="009F76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общие компетенции</w:t>
      </w:r>
      <w:r w:rsidRPr="009F7698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Pr="009F76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104E11F0" w14:textId="03EDC0A0" w:rsidR="009F7698" w:rsidRDefault="009F7698" w:rsidP="009F76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 04. </w:t>
      </w:r>
      <w:r w:rsidRPr="009F7698">
        <w:rPr>
          <w:rFonts w:ascii="Times New Roman" w:hAnsi="Times New Roman"/>
        </w:rPr>
        <w:t>Эффективно взаимодействовать и работать в коллективе и команде</w:t>
      </w:r>
      <w:r>
        <w:rPr>
          <w:rFonts w:ascii="Times New Roman" w:hAnsi="Times New Roman"/>
        </w:rPr>
        <w:t>;</w:t>
      </w:r>
    </w:p>
    <w:p w14:paraId="4650597C" w14:textId="453A427F" w:rsidR="009F7698" w:rsidRPr="009F7698" w:rsidRDefault="009F7698" w:rsidP="009F76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ОК 08. </w:t>
      </w:r>
      <w:r w:rsidRPr="009F7698">
        <w:rPr>
          <w:rFonts w:ascii="Times New Roman" w:hAnsi="Times New Roman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>
        <w:rPr>
          <w:rFonts w:ascii="Times New Roman" w:hAnsi="Times New Roman"/>
        </w:rPr>
        <w:t>.</w:t>
      </w:r>
    </w:p>
    <w:p w14:paraId="5C459977" w14:textId="0FB8A588" w:rsidR="009F7698" w:rsidRPr="009F7698" w:rsidRDefault="009F7698" w:rsidP="009F7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F76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eastAsia="Times New Roman" w:hAnsi="Times New Roman"/>
          <w:sz w:val="24"/>
          <w:szCs w:val="24"/>
        </w:rPr>
        <w:t>СГ.04 Физическая культура</w:t>
      </w:r>
      <w:r w:rsidRPr="009F76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обучающийся </w:t>
      </w:r>
      <w:r w:rsidRPr="009F7698">
        <w:rPr>
          <w:rFonts w:ascii="Times New Roman" w:eastAsia="Times New Roman" w:hAnsi="Times New Roman"/>
          <w:b/>
          <w:sz w:val="24"/>
          <w:szCs w:val="24"/>
          <w:lang w:eastAsia="ru-RU"/>
        </w:rPr>
        <w:t>должен</w:t>
      </w:r>
      <w:r w:rsidRPr="009F7698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4331"/>
        <w:gridCol w:w="4111"/>
      </w:tblGrid>
      <w:tr w:rsidR="00126B1B" w:rsidRPr="00693487" w14:paraId="343D83CA" w14:textId="77777777" w:rsidTr="00126B1B">
        <w:trPr>
          <w:trHeight w:val="649"/>
        </w:trPr>
        <w:tc>
          <w:tcPr>
            <w:tcW w:w="1589" w:type="dxa"/>
          </w:tcPr>
          <w:p w14:paraId="2C24BCFD" w14:textId="77777777" w:rsidR="00126B1B" w:rsidRPr="00693487" w:rsidRDefault="00126B1B" w:rsidP="000E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1872F5AD" w14:textId="77777777" w:rsidR="00126B1B" w:rsidRPr="00693487" w:rsidRDefault="00126B1B" w:rsidP="000E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331" w:type="dxa"/>
          </w:tcPr>
          <w:p w14:paraId="0D47B76E" w14:textId="77777777" w:rsidR="00126B1B" w:rsidRPr="00693487" w:rsidRDefault="00126B1B" w:rsidP="000E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</w:tcPr>
          <w:p w14:paraId="1354B8AD" w14:textId="77777777" w:rsidR="00126B1B" w:rsidRPr="00693487" w:rsidRDefault="00126B1B" w:rsidP="000E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1F7391" w:rsidRPr="00693487" w14:paraId="4181DE68" w14:textId="77777777" w:rsidTr="00126B1B">
        <w:trPr>
          <w:trHeight w:val="1020"/>
        </w:trPr>
        <w:tc>
          <w:tcPr>
            <w:tcW w:w="1589" w:type="dxa"/>
          </w:tcPr>
          <w:p w14:paraId="36F5A60A" w14:textId="7843EDDD" w:rsidR="001F7391" w:rsidRPr="00965DE2" w:rsidRDefault="001F7391" w:rsidP="000E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6A665C3E" w14:textId="77777777" w:rsidR="001F7391" w:rsidRPr="00693487" w:rsidRDefault="001F7391" w:rsidP="009F76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331" w:type="dxa"/>
            <w:vMerge w:val="restart"/>
          </w:tcPr>
          <w:p w14:paraId="53097350" w14:textId="77777777" w:rsidR="00C146E1" w:rsidRDefault="00C146E1" w:rsidP="00965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F7391" w:rsidRPr="001F7391">
              <w:rPr>
                <w:rFonts w:ascii="Times New Roman" w:hAnsi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F7391" w:rsidRPr="001F7391">
              <w:rPr>
                <w:rFonts w:ascii="Times New Roman" w:hAnsi="Times New Roman"/>
                <w:sz w:val="24"/>
                <w:szCs w:val="24"/>
              </w:rPr>
              <w:t xml:space="preserve">применять рациональные приемы двигательных функций в профессиональной деятельности; </w:t>
            </w:r>
          </w:p>
          <w:p w14:paraId="6E1D100E" w14:textId="6C2B452B" w:rsidR="001F7391" w:rsidRPr="001F7391" w:rsidRDefault="00C146E1" w:rsidP="00965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F7391" w:rsidRPr="001F7391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профессии / специальности</w:t>
            </w:r>
          </w:p>
        </w:tc>
        <w:tc>
          <w:tcPr>
            <w:tcW w:w="4111" w:type="dxa"/>
            <w:vMerge w:val="restart"/>
          </w:tcPr>
          <w:p w14:paraId="70C5C7BF" w14:textId="77777777" w:rsidR="00C146E1" w:rsidRDefault="00C146E1" w:rsidP="00965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F7391" w:rsidRPr="001F7391">
              <w:rPr>
                <w:rFonts w:ascii="Times New Roman" w:hAnsi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14:paraId="1C537780" w14:textId="77777777" w:rsidR="00C146E1" w:rsidRDefault="00C146E1" w:rsidP="00965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F7391" w:rsidRPr="001F7391">
              <w:rPr>
                <w:rFonts w:ascii="Times New Roman" w:hAnsi="Times New Roman"/>
                <w:sz w:val="24"/>
                <w:szCs w:val="24"/>
              </w:rPr>
              <w:t xml:space="preserve">основы здорового образа жизни; </w:t>
            </w:r>
          </w:p>
          <w:p w14:paraId="2CF6ECB6" w14:textId="70EBACDC" w:rsidR="00C146E1" w:rsidRDefault="00C146E1" w:rsidP="00965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F7391" w:rsidRPr="001F7391">
              <w:rPr>
                <w:rFonts w:ascii="Times New Roman" w:hAnsi="Times New Roman"/>
                <w:sz w:val="24"/>
                <w:szCs w:val="24"/>
              </w:rPr>
              <w:t xml:space="preserve">условия профессиональной деятельности и зоны риска физического здоровья для данной профессии; </w:t>
            </w:r>
          </w:p>
          <w:p w14:paraId="4F3F1127" w14:textId="17E3DEF5" w:rsidR="001F7391" w:rsidRPr="001F7391" w:rsidRDefault="00C146E1" w:rsidP="00965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F7391" w:rsidRPr="001F7391">
              <w:rPr>
                <w:rFonts w:ascii="Times New Roman" w:hAnsi="Times New Roman"/>
                <w:sz w:val="24"/>
                <w:szCs w:val="24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</w:tr>
      <w:tr w:rsidR="001F7391" w:rsidRPr="00693487" w14:paraId="6B95C9F7" w14:textId="77777777" w:rsidTr="00126B1B">
        <w:trPr>
          <w:trHeight w:val="1020"/>
        </w:trPr>
        <w:tc>
          <w:tcPr>
            <w:tcW w:w="1589" w:type="dxa"/>
          </w:tcPr>
          <w:p w14:paraId="1140703A" w14:textId="77777777" w:rsidR="001F7391" w:rsidRPr="00965DE2" w:rsidRDefault="001F7391" w:rsidP="009F76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D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08</w:t>
            </w:r>
          </w:p>
          <w:p w14:paraId="60BE195C" w14:textId="77777777" w:rsidR="001F7391" w:rsidRPr="00693487" w:rsidRDefault="001F7391" w:rsidP="000E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31" w:type="dxa"/>
            <w:vMerge/>
          </w:tcPr>
          <w:p w14:paraId="77DFDAE0" w14:textId="047E82CB" w:rsidR="001F7391" w:rsidRPr="00693487" w:rsidRDefault="001F7391" w:rsidP="00965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61DCB843" w14:textId="4C580699" w:rsidR="001F7391" w:rsidRPr="00693487" w:rsidRDefault="001F7391" w:rsidP="00965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EDF0CBA" w14:textId="6BCECF6C" w:rsidR="00A7371B" w:rsidRPr="001126D1" w:rsidRDefault="00A7371B" w:rsidP="007C1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F845D0" w14:textId="7E78BB3D" w:rsidR="00511524" w:rsidRPr="002D1804" w:rsidRDefault="0096698E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287D5D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. К</w:t>
      </w:r>
      <w:r w:rsidR="00511524" w:rsidRPr="002D1804">
        <w:rPr>
          <w:rFonts w:ascii="Times New Roman" w:hAnsi="Times New Roman"/>
          <w:b/>
          <w:sz w:val="24"/>
          <w:szCs w:val="24"/>
        </w:rPr>
        <w:t>оличество часов на освоение программы дисциплины:</w:t>
      </w:r>
    </w:p>
    <w:p w14:paraId="489B1B59" w14:textId="1E5EE5B2" w:rsidR="00511524" w:rsidRPr="004B5130" w:rsidRDefault="004B4AD8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объем учебной нагрузки </w:t>
      </w:r>
      <w:r w:rsidR="00287D5D" w:rsidRPr="00FC66DF">
        <w:rPr>
          <w:rFonts w:ascii="Times New Roman" w:eastAsia="Times New Roman" w:hAnsi="Times New Roman"/>
          <w:sz w:val="24"/>
          <w:szCs w:val="24"/>
        </w:rPr>
        <w:t>студента</w:t>
      </w:r>
      <w:r w:rsidR="00287D5D">
        <w:rPr>
          <w:rFonts w:ascii="Times New Roman" w:hAnsi="Times New Roman"/>
          <w:sz w:val="24"/>
          <w:szCs w:val="24"/>
        </w:rPr>
        <w:t xml:space="preserve"> 98</w:t>
      </w:r>
      <w:r>
        <w:rPr>
          <w:rFonts w:ascii="Times New Roman" w:hAnsi="Times New Roman"/>
          <w:sz w:val="24"/>
          <w:szCs w:val="24"/>
        </w:rPr>
        <w:t xml:space="preserve"> часов,</w:t>
      </w:r>
      <w:r w:rsidR="00511524" w:rsidRPr="004B5130">
        <w:rPr>
          <w:rFonts w:ascii="Times New Roman" w:hAnsi="Times New Roman"/>
          <w:sz w:val="24"/>
          <w:szCs w:val="24"/>
        </w:rPr>
        <w:t xml:space="preserve"> в том числе</w:t>
      </w:r>
      <w:r>
        <w:rPr>
          <w:rFonts w:ascii="Times New Roman" w:hAnsi="Times New Roman"/>
          <w:sz w:val="24"/>
          <w:szCs w:val="24"/>
        </w:rPr>
        <w:t>:</w:t>
      </w:r>
      <w:r w:rsidR="00511524" w:rsidRPr="004B5130">
        <w:rPr>
          <w:rFonts w:ascii="Times New Roman" w:hAnsi="Times New Roman"/>
          <w:sz w:val="24"/>
          <w:szCs w:val="24"/>
        </w:rPr>
        <w:t xml:space="preserve"> </w:t>
      </w:r>
    </w:p>
    <w:p w14:paraId="0174F68F" w14:textId="7746D6ED" w:rsidR="00DC5971" w:rsidRPr="004B5130" w:rsidRDefault="00511524" w:rsidP="00300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B5130">
        <w:rPr>
          <w:rFonts w:ascii="Times New Roman" w:hAnsi="Times New Roman"/>
          <w:sz w:val="24"/>
          <w:szCs w:val="24"/>
        </w:rPr>
        <w:t>обязательной аудитор</w:t>
      </w:r>
      <w:r w:rsidR="00DB037C" w:rsidRPr="004B5130">
        <w:rPr>
          <w:rFonts w:ascii="Times New Roman" w:hAnsi="Times New Roman"/>
          <w:sz w:val="24"/>
          <w:szCs w:val="24"/>
        </w:rPr>
        <w:t>н</w:t>
      </w:r>
      <w:r w:rsidR="004B5130" w:rsidRPr="004B5130">
        <w:rPr>
          <w:rFonts w:ascii="Times New Roman" w:hAnsi="Times New Roman"/>
          <w:sz w:val="24"/>
          <w:szCs w:val="24"/>
        </w:rPr>
        <w:t xml:space="preserve">ой учебной нагрузки </w:t>
      </w:r>
      <w:r w:rsidR="00287D5D" w:rsidRPr="00FC66DF">
        <w:rPr>
          <w:rFonts w:ascii="Times New Roman" w:eastAsia="Times New Roman" w:hAnsi="Times New Roman"/>
          <w:sz w:val="24"/>
          <w:szCs w:val="24"/>
        </w:rPr>
        <w:t>студента</w:t>
      </w:r>
      <w:r w:rsidR="00287D5D">
        <w:rPr>
          <w:rFonts w:ascii="Times New Roman" w:hAnsi="Times New Roman"/>
          <w:sz w:val="24"/>
          <w:szCs w:val="24"/>
        </w:rPr>
        <w:t xml:space="preserve"> 98</w:t>
      </w:r>
      <w:r w:rsidR="004B4AD8">
        <w:rPr>
          <w:rFonts w:ascii="Times New Roman" w:hAnsi="Times New Roman"/>
          <w:sz w:val="24"/>
          <w:szCs w:val="24"/>
        </w:rPr>
        <w:t xml:space="preserve"> часов</w:t>
      </w:r>
      <w:r w:rsidR="00B85839" w:rsidRPr="004B5130">
        <w:rPr>
          <w:rFonts w:ascii="Times New Roman" w:hAnsi="Times New Roman"/>
          <w:sz w:val="24"/>
          <w:szCs w:val="24"/>
        </w:rPr>
        <w:t>.</w:t>
      </w:r>
    </w:p>
    <w:p w14:paraId="7F237B86" w14:textId="77777777" w:rsidR="00730CB0" w:rsidRDefault="00730CB0" w:rsidP="00300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46D100" w14:textId="77777777" w:rsidR="00516D2D" w:rsidRDefault="00516D2D" w:rsidP="00300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CC9BAF" w14:textId="77777777" w:rsidR="00516D2D" w:rsidRDefault="00516D2D" w:rsidP="00300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7D4246" w14:textId="77777777" w:rsidR="00516D2D" w:rsidRDefault="00516D2D" w:rsidP="00300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6425AA" w14:textId="77777777" w:rsidR="00516D2D" w:rsidRDefault="00516D2D" w:rsidP="00300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05A102" w14:textId="77777777" w:rsidR="004B4AD8" w:rsidRDefault="004B4AD8" w:rsidP="00300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FE90AE" w14:textId="77777777" w:rsidR="004B4AD8" w:rsidRDefault="004B4AD8" w:rsidP="00300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0163F0" w14:textId="491C1B7A" w:rsidR="004B4AD8" w:rsidRDefault="004B4AD8" w:rsidP="00300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56F714" w14:textId="77777777" w:rsidR="00C146E1" w:rsidRDefault="00C146E1" w:rsidP="00300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63CA6C" w14:textId="75AD5CBC" w:rsidR="00516D2D" w:rsidRDefault="00516D2D" w:rsidP="003007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E00205" w14:textId="0B2FBB90" w:rsidR="004B4AD8" w:rsidRDefault="00B20781" w:rsidP="004B4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 СТРУКТУРА И СОДЕРЖАНИЕ </w:t>
      </w:r>
      <w:r w:rsidR="006813D1">
        <w:rPr>
          <w:rFonts w:ascii="Times New Roman" w:hAnsi="Times New Roman"/>
          <w:b/>
          <w:sz w:val="24"/>
          <w:szCs w:val="24"/>
        </w:rPr>
        <w:t>УЧЕБНОЙ</w:t>
      </w:r>
      <w:r w:rsidR="00A7371B">
        <w:rPr>
          <w:rFonts w:ascii="Times New Roman" w:hAnsi="Times New Roman"/>
          <w:b/>
          <w:sz w:val="24"/>
          <w:szCs w:val="24"/>
        </w:rPr>
        <w:t xml:space="preserve"> </w:t>
      </w:r>
      <w:r w:rsidR="006C5F7A">
        <w:rPr>
          <w:rFonts w:ascii="Times New Roman" w:hAnsi="Times New Roman"/>
          <w:b/>
          <w:sz w:val="24"/>
          <w:szCs w:val="24"/>
        </w:rPr>
        <w:t>ДИСЦИПЛИНЫ</w:t>
      </w:r>
      <w:r w:rsidR="004B4AD8" w:rsidRPr="004B4AD8">
        <w:rPr>
          <w:rFonts w:ascii="Times New Roman" w:hAnsi="Times New Roman"/>
          <w:b/>
          <w:sz w:val="24"/>
          <w:szCs w:val="24"/>
        </w:rPr>
        <w:t xml:space="preserve"> </w:t>
      </w:r>
    </w:p>
    <w:p w14:paraId="0DBA61F8" w14:textId="77777777" w:rsidR="004B4AD8" w:rsidRPr="00511524" w:rsidRDefault="004B4AD8" w:rsidP="004B4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СГ.04 Физическая культура</w:t>
      </w:r>
    </w:p>
    <w:p w14:paraId="25C444E6" w14:textId="77777777" w:rsidR="00B20781" w:rsidRDefault="00B20781" w:rsidP="007B18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A0717A2" w14:textId="0DDBE290" w:rsidR="00126B1B" w:rsidRPr="00BE54B6" w:rsidRDefault="00B20781" w:rsidP="00126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2.1. </w:t>
      </w:r>
      <w:r w:rsidR="00287D5D">
        <w:rPr>
          <w:rFonts w:ascii="Times New Roman" w:eastAsia="Times New Roman" w:hAnsi="Times New Roman"/>
          <w:b/>
          <w:sz w:val="24"/>
          <w:szCs w:val="24"/>
          <w:lang w:eastAsia="ru-RU"/>
        </w:rPr>
        <w:t>Объем учебной дисциплины</w:t>
      </w:r>
      <w:r w:rsidR="00126B1B" w:rsidRPr="00BE54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виды учебной </w:t>
      </w:r>
      <w:r w:rsidR="00126B1B" w:rsidRPr="00340DD7">
        <w:rPr>
          <w:rFonts w:ascii="Times New Roman" w:eastAsia="Times New Roman" w:hAnsi="Times New Roman"/>
          <w:b/>
          <w:sz w:val="24"/>
          <w:szCs w:val="24"/>
        </w:rPr>
        <w:t>деятельности</w:t>
      </w:r>
      <w:r w:rsidR="00126B1B" w:rsidRPr="00BE54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для </w:t>
      </w:r>
      <w:r w:rsidR="009C5229">
        <w:rPr>
          <w:rFonts w:ascii="Times New Roman" w:eastAsia="Times New Roman" w:hAnsi="Times New Roman"/>
          <w:b/>
          <w:sz w:val="24"/>
          <w:szCs w:val="24"/>
        </w:rPr>
        <w:t>профессии: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AA0793" w:rsidRPr="00AA0793" w14:paraId="11C6D0E6" w14:textId="77777777" w:rsidTr="00965DE2">
        <w:trPr>
          <w:trHeight w:val="297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BE255" w14:textId="3E141354" w:rsidR="00AA0793" w:rsidRPr="00AA0793" w:rsidRDefault="009C5229" w:rsidP="00965D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C66D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Вид учебной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6B2D0" w14:textId="77777777" w:rsidR="00AA0793" w:rsidRPr="00AA0793" w:rsidRDefault="00AA0793" w:rsidP="00965D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0793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</w:tr>
      <w:tr w:rsidR="009C5229" w:rsidRPr="00AA0793" w14:paraId="6CC8FF07" w14:textId="77777777" w:rsidTr="00AC274D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8BA6F" w14:textId="2731E43F" w:rsidR="009C5229" w:rsidRPr="00AA0793" w:rsidRDefault="009C5229" w:rsidP="00AA0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Hlk146264527"/>
            <w:r w:rsidRPr="001E6A58">
              <w:rPr>
                <w:rFonts w:ascii="Times New Roman" w:eastAsia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  <w:bookmarkEnd w:id="2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4F49C" w14:textId="3292662E" w:rsidR="009C5229" w:rsidRPr="00AA0793" w:rsidRDefault="009C5229" w:rsidP="005E7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</w:tr>
      <w:tr w:rsidR="009C5229" w:rsidRPr="00AA0793" w14:paraId="0548E43D" w14:textId="77777777" w:rsidTr="00C53662">
        <w:trPr>
          <w:trHeight w:val="349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CA122" w14:textId="7581BC7C" w:rsidR="009C5229" w:rsidRPr="00AA0793" w:rsidRDefault="009C5229" w:rsidP="00965D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6A58">
              <w:rPr>
                <w:rFonts w:ascii="Times New Roman" w:eastAsia="Times New Roman" w:hAnsi="Times New Roman"/>
                <w:b/>
                <w:sz w:val="24"/>
                <w:szCs w:val="24"/>
              </w:rPr>
              <w:t>Объем работы обучающегося во взаимодействии с преподавателем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E7D48" w14:textId="3566C489" w:rsidR="009C5229" w:rsidRPr="00AA0793" w:rsidRDefault="009C5229" w:rsidP="00965D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</w:tr>
      <w:tr w:rsidR="00965DE2" w:rsidRPr="00AA0793" w14:paraId="2AC44647" w14:textId="77777777" w:rsidTr="00965DE2">
        <w:trPr>
          <w:trHeight w:val="29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8AAA9" w14:textId="62AEDEB6" w:rsidR="00965DE2" w:rsidRPr="00AA0793" w:rsidRDefault="00965DE2" w:rsidP="00AA0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0DD7">
              <w:rPr>
                <w:rFonts w:ascii="Times New Roman" w:hAnsi="Times New Roman"/>
                <w:sz w:val="24"/>
              </w:rPr>
              <w:t xml:space="preserve">лекции, уроки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7FF91" w14:textId="69A2E1D4" w:rsidR="00965DE2" w:rsidRPr="00AA0793" w:rsidRDefault="00965DE2" w:rsidP="005E76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5DE2" w:rsidRPr="00AA0793" w14:paraId="72E7291F" w14:textId="77777777" w:rsidTr="00965DE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8DB26" w14:textId="2CEFBC26" w:rsidR="00965DE2" w:rsidRPr="00AA0793" w:rsidRDefault="00965DE2" w:rsidP="00AA0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0DD7"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C13FA" w14:textId="0411C152" w:rsidR="00965DE2" w:rsidRPr="00AA0793" w:rsidRDefault="00965DE2" w:rsidP="005E76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965DE2" w:rsidRPr="00AA0793" w14:paraId="04A39291" w14:textId="77777777" w:rsidTr="00965DE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17928" w14:textId="32D319B4" w:rsidR="00965DE2" w:rsidRPr="00965DE2" w:rsidRDefault="00965DE2" w:rsidP="006813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DE2">
              <w:rPr>
                <w:rFonts w:ascii="Times New Roman" w:hAnsi="Times New Roman"/>
                <w:sz w:val="24"/>
                <w:szCs w:val="24"/>
              </w:rPr>
              <w:t xml:space="preserve">Консультации </w:t>
            </w:r>
            <w:r w:rsidRPr="00965DE2">
              <w:rPr>
                <w:rFonts w:ascii="Times New Roman" w:hAnsi="Times New Roman"/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1C6C8" w14:textId="678DEED2" w:rsidR="00965DE2" w:rsidRPr="00965DE2" w:rsidRDefault="00965DE2" w:rsidP="005E76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5DE2" w:rsidRPr="00AA0793" w14:paraId="1801244E" w14:textId="77777777" w:rsidTr="00965DE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3DA20" w14:textId="4B0FE5B9" w:rsidR="00965DE2" w:rsidRPr="00965DE2" w:rsidRDefault="00965DE2" w:rsidP="006813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DE2">
              <w:rPr>
                <w:rFonts w:ascii="Times New Roman" w:hAnsi="Times New Roman"/>
                <w:sz w:val="24"/>
                <w:szCs w:val="24"/>
              </w:rPr>
              <w:t xml:space="preserve">Экзамен </w:t>
            </w:r>
            <w:r w:rsidRPr="00965DE2">
              <w:rPr>
                <w:rFonts w:ascii="Times New Roman" w:hAnsi="Times New Roman"/>
                <w:i/>
                <w:iCs/>
                <w:sz w:val="24"/>
                <w:szCs w:val="24"/>
              </w:rPr>
              <w:t>(при наличии)</w:t>
            </w:r>
            <w:r w:rsidRPr="00965D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3C389" w14:textId="3BECD894" w:rsidR="00965DE2" w:rsidRPr="00965DE2" w:rsidRDefault="00965DE2" w:rsidP="005E76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5DE2" w:rsidRPr="00AA0793" w14:paraId="6C5FA274" w14:textId="77777777" w:rsidTr="00965DE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8FD65" w14:textId="083D6E9A" w:rsidR="00965DE2" w:rsidRPr="00965DE2" w:rsidRDefault="00965DE2" w:rsidP="006813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D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обучающегося </w:t>
            </w:r>
            <w:r w:rsidRPr="00965DE2">
              <w:rPr>
                <w:rFonts w:ascii="Times New Roman" w:hAnsi="Times New Roman"/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E0B99" w14:textId="3E24D9A9" w:rsidR="00965DE2" w:rsidRPr="00965DE2" w:rsidRDefault="00965DE2" w:rsidP="005E76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65DE2" w:rsidRPr="00AA0793" w14:paraId="2982E5F8" w14:textId="77777777" w:rsidTr="00FC6AB5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638EF" w14:textId="22DA18B5" w:rsidR="00965DE2" w:rsidRPr="009B1D51" w:rsidRDefault="00965DE2" w:rsidP="00AA07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5229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  <w:r w:rsidRPr="009C5229">
              <w:rPr>
                <w:rFonts w:ascii="Times New Roman" w:eastAsia="Times New Roman" w:hAnsi="Times New Roman"/>
                <w:sz w:val="24"/>
                <w:szCs w:val="24"/>
              </w:rPr>
              <w:t>в форме дифференцированного зачёта</w:t>
            </w:r>
          </w:p>
        </w:tc>
      </w:tr>
    </w:tbl>
    <w:p w14:paraId="1DBD16F7" w14:textId="77777777" w:rsidR="00B20781" w:rsidRDefault="00B20781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26BA39" w14:textId="77777777" w:rsidR="00B20781" w:rsidRDefault="00B20781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C31B43" w14:textId="77777777" w:rsidR="00B20781" w:rsidRDefault="00B20781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F9AB3C" w14:textId="77777777" w:rsidR="00B20781" w:rsidRDefault="00B20781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2B0B18" w14:textId="77777777" w:rsidR="00B20781" w:rsidRDefault="00B20781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555994" w14:textId="77777777" w:rsidR="00B20781" w:rsidRDefault="00B20781" w:rsidP="007B1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5A7601" w14:textId="77777777" w:rsidR="0086622B" w:rsidRDefault="0086622B" w:rsidP="007B1862">
      <w:pPr>
        <w:spacing w:after="0" w:line="240" w:lineRule="auto"/>
        <w:rPr>
          <w:rFonts w:ascii="Times New Roman" w:hAnsi="Times New Roman"/>
          <w:sz w:val="24"/>
          <w:szCs w:val="24"/>
        </w:rPr>
        <w:sectPr w:rsidR="0086622B" w:rsidSect="00B85839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2A6DEC24" w14:textId="59790397" w:rsidR="0045186D" w:rsidRDefault="0086622B" w:rsidP="0012392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5641">
        <w:rPr>
          <w:rFonts w:ascii="Times New Roman" w:hAnsi="Times New Roman"/>
          <w:b/>
          <w:bCs/>
          <w:sz w:val="24"/>
          <w:szCs w:val="24"/>
        </w:rPr>
        <w:lastRenderedPageBreak/>
        <w:t xml:space="preserve">2.2. Тематический план и содержание </w:t>
      </w:r>
      <w:r w:rsidR="006813D1">
        <w:rPr>
          <w:rFonts w:ascii="Times New Roman" w:hAnsi="Times New Roman"/>
          <w:b/>
          <w:sz w:val="24"/>
          <w:szCs w:val="24"/>
        </w:rPr>
        <w:t>учебной</w:t>
      </w:r>
      <w:r w:rsidR="00A7371B">
        <w:rPr>
          <w:rFonts w:ascii="Times New Roman" w:hAnsi="Times New Roman"/>
          <w:b/>
          <w:sz w:val="24"/>
          <w:szCs w:val="24"/>
        </w:rPr>
        <w:t xml:space="preserve"> </w:t>
      </w:r>
      <w:r w:rsidR="006C5F7A">
        <w:rPr>
          <w:rFonts w:ascii="Times New Roman" w:hAnsi="Times New Roman"/>
          <w:b/>
          <w:sz w:val="24"/>
          <w:szCs w:val="24"/>
        </w:rPr>
        <w:t>дисциплины</w:t>
      </w:r>
      <w:r w:rsidR="00A7371B">
        <w:rPr>
          <w:rFonts w:ascii="Times New Roman" w:hAnsi="Times New Roman"/>
          <w:b/>
          <w:sz w:val="24"/>
          <w:szCs w:val="24"/>
        </w:rPr>
        <w:t xml:space="preserve"> </w:t>
      </w:r>
      <w:r w:rsidR="00CE446E">
        <w:rPr>
          <w:rFonts w:ascii="Times New Roman" w:hAnsi="Times New Roman"/>
          <w:b/>
          <w:bCs/>
          <w:sz w:val="24"/>
          <w:szCs w:val="24"/>
        </w:rPr>
        <w:t>СГ.04</w:t>
      </w:r>
      <w:r w:rsidR="00AA07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55641">
        <w:rPr>
          <w:rFonts w:ascii="Times New Roman" w:hAnsi="Times New Roman"/>
          <w:b/>
          <w:sz w:val="24"/>
          <w:szCs w:val="24"/>
        </w:rPr>
        <w:t>Физическая культура</w:t>
      </w:r>
    </w:p>
    <w:p w14:paraId="73BD8166" w14:textId="2EDDDA93" w:rsidR="009C5229" w:rsidRDefault="009C5229" w:rsidP="009C5229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5229">
        <w:rPr>
          <w:rFonts w:ascii="Times New Roman" w:eastAsia="Times New Roman" w:hAnsi="Times New Roman"/>
          <w:b/>
          <w:sz w:val="24"/>
          <w:szCs w:val="24"/>
          <w:lang w:eastAsia="ru-RU"/>
        </w:rPr>
        <w:t>23.01.09 Помощник машиниста (по видам подвижного состава железнодорожного транспорта)</w:t>
      </w:r>
    </w:p>
    <w:tbl>
      <w:tblPr>
        <w:tblStyle w:val="12"/>
        <w:tblpPr w:leftFromText="180" w:rightFromText="180" w:vertAnchor="page" w:horzAnchor="margin" w:tblpX="-459" w:tblpY="1960"/>
        <w:tblW w:w="15843" w:type="dxa"/>
        <w:tblLayout w:type="fixed"/>
        <w:tblLook w:val="04A0" w:firstRow="1" w:lastRow="0" w:firstColumn="1" w:lastColumn="0" w:noHBand="0" w:noVBand="1"/>
      </w:tblPr>
      <w:tblGrid>
        <w:gridCol w:w="2660"/>
        <w:gridCol w:w="1276"/>
        <w:gridCol w:w="7796"/>
        <w:gridCol w:w="992"/>
        <w:gridCol w:w="1843"/>
        <w:gridCol w:w="1276"/>
      </w:tblGrid>
      <w:tr w:rsidR="000E2871" w:rsidRPr="00B47CAD" w14:paraId="161506A7" w14:textId="77777777" w:rsidTr="00062186">
        <w:trPr>
          <w:trHeight w:val="557"/>
        </w:trPr>
        <w:tc>
          <w:tcPr>
            <w:tcW w:w="2660" w:type="dxa"/>
          </w:tcPr>
          <w:p w14:paraId="702E08B4" w14:textId="77777777" w:rsidR="000E2871" w:rsidRPr="00B47CAD" w:rsidRDefault="000E2871" w:rsidP="00062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1276" w:type="dxa"/>
          </w:tcPr>
          <w:p w14:paraId="3110D60E" w14:textId="77777777" w:rsidR="000E2871" w:rsidRPr="00B47CAD" w:rsidRDefault="000E2871" w:rsidP="00062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 урока п\п</w:t>
            </w:r>
          </w:p>
        </w:tc>
        <w:tc>
          <w:tcPr>
            <w:tcW w:w="7796" w:type="dxa"/>
          </w:tcPr>
          <w:p w14:paraId="6DF0A9E1" w14:textId="77777777" w:rsidR="000E2871" w:rsidRPr="00B47CAD" w:rsidRDefault="000E2871" w:rsidP="00062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Тема учебного занятия и содержание учебного материала, лабораторные и практические занятия, самостоятельная работа студентов </w:t>
            </w:r>
            <w:r w:rsidRPr="00B47CA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992" w:type="dxa"/>
          </w:tcPr>
          <w:p w14:paraId="44B211ED" w14:textId="77777777" w:rsidR="000E2871" w:rsidRPr="00B47CAD" w:rsidRDefault="000E2871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843" w:type="dxa"/>
          </w:tcPr>
          <w:p w14:paraId="7E668E3B" w14:textId="6A4EAD6D" w:rsidR="000E2871" w:rsidRPr="00B47CAD" w:rsidRDefault="000E2871" w:rsidP="00062186">
            <w:pPr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Формируемые компетенции </w:t>
            </w:r>
          </w:p>
        </w:tc>
        <w:tc>
          <w:tcPr>
            <w:tcW w:w="1276" w:type="dxa"/>
          </w:tcPr>
          <w:p w14:paraId="3F6B652B" w14:textId="77777777" w:rsidR="000E2871" w:rsidRPr="00B47CAD" w:rsidRDefault="000E2871" w:rsidP="00062186">
            <w:pPr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Уровень освоения</w:t>
            </w:r>
          </w:p>
        </w:tc>
      </w:tr>
      <w:tr w:rsidR="000E2871" w:rsidRPr="00B47CAD" w14:paraId="24EAEA5F" w14:textId="77777777" w:rsidTr="00062186">
        <w:trPr>
          <w:trHeight w:val="252"/>
        </w:trPr>
        <w:tc>
          <w:tcPr>
            <w:tcW w:w="2660" w:type="dxa"/>
          </w:tcPr>
          <w:p w14:paraId="3FACFAF3" w14:textId="77777777" w:rsidR="000E2871" w:rsidRPr="00B47CAD" w:rsidRDefault="000E2871" w:rsidP="0006218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A2424A6" w14:textId="77777777" w:rsidR="000E2871" w:rsidRPr="00B47CAD" w:rsidRDefault="000E2871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079EF57C" w14:textId="77777777" w:rsidR="000E2871" w:rsidRPr="00B47CAD" w:rsidRDefault="000E2871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83C4F37" w14:textId="77777777" w:rsidR="000E2871" w:rsidRPr="00B47CAD" w:rsidRDefault="000E2871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3CB7E186" w14:textId="77777777" w:rsidR="000E2871" w:rsidRPr="00B47CAD" w:rsidRDefault="000E2871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553A4EC" w14:textId="77777777" w:rsidR="000E2871" w:rsidRPr="00B47CAD" w:rsidRDefault="000E2871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62186" w:rsidRPr="00B47CAD" w14:paraId="375D52D1" w14:textId="77777777" w:rsidTr="00062186">
        <w:trPr>
          <w:trHeight w:val="252"/>
        </w:trPr>
        <w:tc>
          <w:tcPr>
            <w:tcW w:w="2660" w:type="dxa"/>
            <w:vMerge w:val="restart"/>
          </w:tcPr>
          <w:p w14:paraId="6F46F908" w14:textId="3323A622" w:rsidR="00062186" w:rsidRPr="00B47CAD" w:rsidRDefault="00062186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физической культуры и формирование ЗОЖ</w:t>
            </w:r>
          </w:p>
        </w:tc>
        <w:tc>
          <w:tcPr>
            <w:tcW w:w="1276" w:type="dxa"/>
          </w:tcPr>
          <w:p w14:paraId="10CCA0FE" w14:textId="2D68A5FF" w:rsidR="00062186" w:rsidRPr="00B47CAD" w:rsidRDefault="00062186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14:paraId="3FE52F56" w14:textId="374D0E15" w:rsidR="00062186" w:rsidRPr="00B47CAD" w:rsidRDefault="00062186" w:rsidP="00062186">
            <w:pPr>
              <w:ind w:hang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 в общекультурной и профессиональной подготовке студентов. </w:t>
            </w:r>
          </w:p>
          <w:p w14:paraId="1548F822" w14:textId="5655DEB1" w:rsidR="00062186" w:rsidRPr="00B47CAD" w:rsidRDefault="00062186" w:rsidP="00062186">
            <w:pPr>
              <w:ind w:hang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 занятий со студентами в процессе освоения содержания учебной дисциплины «Физическая культура»</w:t>
            </w:r>
          </w:p>
        </w:tc>
        <w:tc>
          <w:tcPr>
            <w:tcW w:w="992" w:type="dxa"/>
          </w:tcPr>
          <w:p w14:paraId="2B63EB3F" w14:textId="75829958" w:rsidR="00062186" w:rsidRPr="00B47CAD" w:rsidRDefault="00062186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14:paraId="3344A0E3" w14:textId="4DFE3020" w:rsidR="00062186" w:rsidRPr="00B47CAD" w:rsidRDefault="00062186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Cs/>
                <w:sz w:val="24"/>
                <w:szCs w:val="24"/>
              </w:rPr>
              <w:t>ОК 04, ОК 08</w:t>
            </w:r>
          </w:p>
        </w:tc>
        <w:tc>
          <w:tcPr>
            <w:tcW w:w="1276" w:type="dxa"/>
            <w:vAlign w:val="center"/>
          </w:tcPr>
          <w:p w14:paraId="6ADCE580" w14:textId="1D4A3FBE" w:rsidR="00062186" w:rsidRPr="00B47CAD" w:rsidRDefault="00062186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62186" w:rsidRPr="00B47CAD" w14:paraId="5F611E5A" w14:textId="77777777" w:rsidTr="00062186">
        <w:trPr>
          <w:trHeight w:val="252"/>
        </w:trPr>
        <w:tc>
          <w:tcPr>
            <w:tcW w:w="2660" w:type="dxa"/>
            <w:vMerge/>
          </w:tcPr>
          <w:p w14:paraId="490AA3D7" w14:textId="77777777" w:rsidR="00062186" w:rsidRPr="00B47CAD" w:rsidRDefault="00062186" w:rsidP="000621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3C596E" w14:textId="79A9303A" w:rsidR="00062186" w:rsidRPr="00B47CAD" w:rsidRDefault="00062186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14:paraId="2222170B" w14:textId="77777777" w:rsidR="00062186" w:rsidRPr="00B47CAD" w:rsidRDefault="00062186" w:rsidP="00062186">
            <w:pPr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Основы методики самостоятельных занятий физическими упражнениями, самоконтроль занимающихся физическими упражнениями и спортом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E3FA121" w14:textId="52382743" w:rsidR="00062186" w:rsidRPr="00B47CAD" w:rsidRDefault="00062186" w:rsidP="00062186">
            <w:pPr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Эффекты физических упражнений. Нагрузка и отдых в процессе выполнения упражнений.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Формирование </w:t>
            </w:r>
            <w:proofErr w:type="spellStart"/>
            <w:r w:rsidRPr="00B47CAD">
              <w:rPr>
                <w:rFonts w:ascii="Times New Roman" w:hAnsi="Times New Roman"/>
                <w:sz w:val="24"/>
                <w:szCs w:val="24"/>
              </w:rPr>
              <w:t>валеологической</w:t>
            </w:r>
            <w:proofErr w:type="spellEnd"/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компетенции в оценке уровня своего здоровья и формирования ЗОЖ. Мотивация и целенаправленность самостоятельных занятий, их формы и содержание. Самоконтроль, его методы, показатели и критерии оценки. Разработка дневника самоконтроля</w:t>
            </w:r>
          </w:p>
        </w:tc>
        <w:tc>
          <w:tcPr>
            <w:tcW w:w="992" w:type="dxa"/>
          </w:tcPr>
          <w:p w14:paraId="6A157CD3" w14:textId="2E41B86F" w:rsidR="00062186" w:rsidRPr="00B47CAD" w:rsidRDefault="00062186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vAlign w:val="center"/>
          </w:tcPr>
          <w:p w14:paraId="5562A502" w14:textId="77777777" w:rsidR="00062186" w:rsidRPr="00B47CAD" w:rsidRDefault="00062186" w:rsidP="0006218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4612F51" w14:textId="57CB5768" w:rsidR="00062186" w:rsidRPr="00B47CAD" w:rsidRDefault="00062186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47CAD" w:rsidRPr="00B47CAD" w14:paraId="26C4D964" w14:textId="77777777" w:rsidTr="00062186">
        <w:trPr>
          <w:trHeight w:val="252"/>
        </w:trPr>
        <w:tc>
          <w:tcPr>
            <w:tcW w:w="2660" w:type="dxa"/>
            <w:vMerge w:val="restart"/>
          </w:tcPr>
          <w:p w14:paraId="3076A21D" w14:textId="250CA68B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Раздел 2. Практические основы формирования физической культуры личности. Легкая атлетика</w:t>
            </w:r>
          </w:p>
        </w:tc>
        <w:tc>
          <w:tcPr>
            <w:tcW w:w="1276" w:type="dxa"/>
          </w:tcPr>
          <w:p w14:paraId="5235ED6E" w14:textId="1DC7B709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7796" w:type="dxa"/>
          </w:tcPr>
          <w:p w14:paraId="11C58ECB" w14:textId="2EBE5F71" w:rsidR="00B47CAD" w:rsidRPr="00B47CAD" w:rsidRDefault="00B47CAD" w:rsidP="00062186">
            <w:pPr>
              <w:shd w:val="clear" w:color="auto" w:fill="FFFFFF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Практическое занятие  №1.</w:t>
            </w:r>
          </w:p>
          <w:p w14:paraId="478477A6" w14:textId="1F5B087A" w:rsidR="00B47CAD" w:rsidRPr="00B47CAD" w:rsidRDefault="00B47CAD" w:rsidP="00062186">
            <w:pPr>
              <w:ind w:hang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 xml:space="preserve">Совершенствование техники бега на короткие дистанции, технике спортивной ходьбы. </w:t>
            </w:r>
          </w:p>
          <w:p w14:paraId="79E265F5" w14:textId="6295FAAB" w:rsidR="00B47CAD" w:rsidRPr="00B47CAD" w:rsidRDefault="00B47CAD" w:rsidP="00062186">
            <w:pPr>
              <w:ind w:hang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 Биомеханические основы техники бега; техники низкого старта и стартового ускорения; бег по дистанции; финиширование, специальные упражнения.</w:t>
            </w:r>
          </w:p>
        </w:tc>
        <w:tc>
          <w:tcPr>
            <w:tcW w:w="992" w:type="dxa"/>
          </w:tcPr>
          <w:p w14:paraId="7D6E4F67" w14:textId="0D888D65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14:paraId="0A79E1FA" w14:textId="0DB4E9D2" w:rsidR="00B47CAD" w:rsidRPr="00B47CAD" w:rsidRDefault="00B47CAD" w:rsidP="0006218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Cs/>
                <w:sz w:val="24"/>
                <w:szCs w:val="24"/>
              </w:rPr>
              <w:t>ОК 04, ОК 08</w:t>
            </w:r>
          </w:p>
        </w:tc>
        <w:tc>
          <w:tcPr>
            <w:tcW w:w="1276" w:type="dxa"/>
            <w:vMerge w:val="restart"/>
            <w:vAlign w:val="center"/>
          </w:tcPr>
          <w:p w14:paraId="07F395C2" w14:textId="39497609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B47CAD" w:rsidRPr="00B47CAD" w14:paraId="644A9DB5" w14:textId="77777777" w:rsidTr="00062186">
        <w:trPr>
          <w:trHeight w:val="252"/>
        </w:trPr>
        <w:tc>
          <w:tcPr>
            <w:tcW w:w="2660" w:type="dxa"/>
            <w:vMerge/>
          </w:tcPr>
          <w:p w14:paraId="322E70EC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AEE314" w14:textId="5242086B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7796" w:type="dxa"/>
          </w:tcPr>
          <w:p w14:paraId="4A49BFD8" w14:textId="58604C6A" w:rsidR="00B47CAD" w:rsidRPr="00B47CAD" w:rsidRDefault="00B47CAD" w:rsidP="00062186">
            <w:pPr>
              <w:shd w:val="clear" w:color="auto" w:fill="FFFFFF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Практическое занятие  №2.</w:t>
            </w:r>
          </w:p>
          <w:p w14:paraId="3606B4D4" w14:textId="77777777" w:rsidR="00B47CAD" w:rsidRPr="00B47CAD" w:rsidRDefault="00B47CAD" w:rsidP="0006218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Совершенствование техники длительного бега.</w:t>
            </w: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624A4BD5" w14:textId="298CA418" w:rsidR="00B47CAD" w:rsidRPr="00B47CAD" w:rsidRDefault="00B47CAD" w:rsidP="00062186">
            <w:pPr>
              <w:ind w:hang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 xml:space="preserve">Содержание учебного материала. 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длительного бега во время кросса до 15-20 минут, техники бега на </w:t>
            </w:r>
            <w:r w:rsidRPr="00B47CAD">
              <w:rPr>
                <w:rFonts w:ascii="Times New Roman" w:hAnsi="Times New Roman"/>
                <w:sz w:val="24"/>
                <w:szCs w:val="24"/>
              </w:rPr>
              <w:lastRenderedPageBreak/>
              <w:t>средние и длинные дистанции.</w:t>
            </w:r>
          </w:p>
        </w:tc>
        <w:tc>
          <w:tcPr>
            <w:tcW w:w="992" w:type="dxa"/>
          </w:tcPr>
          <w:p w14:paraId="574C14DA" w14:textId="77C80ADA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</w:tcPr>
          <w:p w14:paraId="1CC8CD4F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E790891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35E07595" w14:textId="77777777" w:rsidTr="00062186">
        <w:trPr>
          <w:trHeight w:val="252"/>
        </w:trPr>
        <w:tc>
          <w:tcPr>
            <w:tcW w:w="2660" w:type="dxa"/>
            <w:vMerge/>
          </w:tcPr>
          <w:p w14:paraId="3B7C08D2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6B43B9" w14:textId="505541EF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7796" w:type="dxa"/>
          </w:tcPr>
          <w:p w14:paraId="71CF47A9" w14:textId="137FF195" w:rsidR="00B47CAD" w:rsidRPr="00B47CAD" w:rsidRDefault="00B47CAD" w:rsidP="00062186">
            <w:pPr>
              <w:shd w:val="clear" w:color="auto" w:fill="FFFFFF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Практическое занятие  №3.</w:t>
            </w:r>
          </w:p>
          <w:p w14:paraId="2A3334F8" w14:textId="77777777" w:rsidR="00B47CAD" w:rsidRPr="00B47CAD" w:rsidRDefault="00B47CAD" w:rsidP="00062186">
            <w:pPr>
              <w:ind w:hang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Совершенствование техники прыжка в длину с места, с разбега.</w:t>
            </w:r>
          </w:p>
          <w:p w14:paraId="4E11C51B" w14:textId="558EDDD8" w:rsidR="00B47CAD" w:rsidRPr="00B47CAD" w:rsidRDefault="00B47CAD" w:rsidP="00062186">
            <w:pPr>
              <w:ind w:hang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 xml:space="preserve">Содержание учебного материала. 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Специальные упражнения прыгуна, ОФП.</w:t>
            </w:r>
          </w:p>
        </w:tc>
        <w:tc>
          <w:tcPr>
            <w:tcW w:w="992" w:type="dxa"/>
          </w:tcPr>
          <w:p w14:paraId="1AC37FCB" w14:textId="085A31AA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590A4033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94DB9DE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0818D510" w14:textId="77777777" w:rsidTr="00062186">
        <w:trPr>
          <w:trHeight w:val="252"/>
        </w:trPr>
        <w:tc>
          <w:tcPr>
            <w:tcW w:w="2660" w:type="dxa"/>
            <w:vMerge/>
          </w:tcPr>
          <w:p w14:paraId="435936B4" w14:textId="3A194626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946D8F" w14:textId="7A60A9C4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7796" w:type="dxa"/>
          </w:tcPr>
          <w:p w14:paraId="096C3D2F" w14:textId="64E180DB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№4.</w:t>
            </w:r>
          </w:p>
          <w:p w14:paraId="7BFAB880" w14:textId="77777777" w:rsidR="00B47CAD" w:rsidRPr="00B47CAD" w:rsidRDefault="00B47CAD" w:rsidP="00062186">
            <w:pPr>
              <w:ind w:hang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Эстафетный бег 4х100. Челночный бег.</w:t>
            </w:r>
          </w:p>
          <w:p w14:paraId="693BEAD4" w14:textId="6450AB31" w:rsidR="00B47CAD" w:rsidRPr="00B47CAD" w:rsidRDefault="00B47CAD" w:rsidP="00062186">
            <w:pPr>
              <w:ind w:hang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 xml:space="preserve">Содержание учебного материала. 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 Выполнение эстафетного бега 4х100, челночного бега.</w:t>
            </w:r>
          </w:p>
        </w:tc>
        <w:tc>
          <w:tcPr>
            <w:tcW w:w="992" w:type="dxa"/>
            <w:vAlign w:val="center"/>
          </w:tcPr>
          <w:p w14:paraId="3AACA5BA" w14:textId="32D16F06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14:paraId="0C5E9AD4" w14:textId="31FE2882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Cs/>
                <w:sz w:val="24"/>
                <w:szCs w:val="24"/>
              </w:rPr>
              <w:t>ОК 04, ОК 08</w:t>
            </w:r>
          </w:p>
        </w:tc>
        <w:tc>
          <w:tcPr>
            <w:tcW w:w="1276" w:type="dxa"/>
            <w:vMerge w:val="restart"/>
            <w:vAlign w:val="center"/>
          </w:tcPr>
          <w:p w14:paraId="24666AB8" w14:textId="41F8ACFC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B47CAD" w:rsidRPr="00B47CAD" w14:paraId="2E52FFF9" w14:textId="77777777" w:rsidTr="00062186">
        <w:trPr>
          <w:trHeight w:val="252"/>
        </w:trPr>
        <w:tc>
          <w:tcPr>
            <w:tcW w:w="2660" w:type="dxa"/>
            <w:vMerge/>
          </w:tcPr>
          <w:p w14:paraId="0E75BD1F" w14:textId="4B9FBB0F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E4FF57" w14:textId="695DB1F9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7796" w:type="dxa"/>
          </w:tcPr>
          <w:p w14:paraId="279D0502" w14:textId="26EEE4DF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№5.</w:t>
            </w:r>
          </w:p>
          <w:p w14:paraId="0827A395" w14:textId="77777777" w:rsidR="00B47CAD" w:rsidRPr="00B47CAD" w:rsidRDefault="00B47CAD" w:rsidP="00062186">
            <w:pPr>
              <w:ind w:hang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Выполнение контрольных нормативов в беге и прыжках.</w:t>
            </w:r>
          </w:p>
          <w:p w14:paraId="4D248578" w14:textId="414E11EA" w:rsidR="00B47CAD" w:rsidRPr="00B47CAD" w:rsidRDefault="00B47CAD" w:rsidP="00062186">
            <w:pPr>
              <w:ind w:hang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 xml:space="preserve">Содержание учебного материала. 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>Выполнение контрольных нормативов в беге 30 м, 60 м, 100 м, 400 м, 500 м (д), 1000 м (ю), 2000 м (д), 3000 м (ю); прыжок в длину с места, с разбега способом «согнув ноги», бег на выносливость</w:t>
            </w:r>
          </w:p>
        </w:tc>
        <w:tc>
          <w:tcPr>
            <w:tcW w:w="992" w:type="dxa"/>
            <w:vAlign w:val="center"/>
          </w:tcPr>
          <w:p w14:paraId="0D2136C5" w14:textId="237ED33F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4E3EE5CD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E02D930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03FF0CC2" w14:textId="77777777" w:rsidTr="00062186">
        <w:trPr>
          <w:trHeight w:val="252"/>
        </w:trPr>
        <w:tc>
          <w:tcPr>
            <w:tcW w:w="2660" w:type="dxa"/>
            <w:vMerge w:val="restart"/>
          </w:tcPr>
          <w:p w14:paraId="332D4F18" w14:textId="49D80BE2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Раздел 3. Волейбол</w:t>
            </w:r>
          </w:p>
        </w:tc>
        <w:tc>
          <w:tcPr>
            <w:tcW w:w="1276" w:type="dxa"/>
          </w:tcPr>
          <w:p w14:paraId="6C4010D6" w14:textId="4A817B58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7796" w:type="dxa"/>
          </w:tcPr>
          <w:p w14:paraId="537AECC8" w14:textId="67EA69EF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№6.</w:t>
            </w:r>
          </w:p>
          <w:p w14:paraId="35CEF9D5" w14:textId="77777777" w:rsidR="00B47CAD" w:rsidRPr="00B47CAD" w:rsidRDefault="00B47CAD" w:rsidP="00062186">
            <w:pPr>
              <w:ind w:hang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Стойки игрока и перемещения. Общая физическая подготовка (ОФП).</w:t>
            </w:r>
          </w:p>
          <w:p w14:paraId="70D2E461" w14:textId="1EA22E01" w:rsidR="00B47CAD" w:rsidRPr="00B47CAD" w:rsidRDefault="00B47CAD" w:rsidP="00062186">
            <w:pPr>
              <w:ind w:hang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Выполнение перемещения по зонам площадки, выполнение тестов по ОФП.</w:t>
            </w:r>
          </w:p>
        </w:tc>
        <w:tc>
          <w:tcPr>
            <w:tcW w:w="992" w:type="dxa"/>
            <w:vAlign w:val="center"/>
          </w:tcPr>
          <w:p w14:paraId="65903E6B" w14:textId="33715D21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69B77F56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F9CF8BC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78A4F1E7" w14:textId="77777777" w:rsidTr="00062186">
        <w:trPr>
          <w:trHeight w:val="252"/>
        </w:trPr>
        <w:tc>
          <w:tcPr>
            <w:tcW w:w="2660" w:type="dxa"/>
            <w:vMerge/>
          </w:tcPr>
          <w:p w14:paraId="29118379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ED804B" w14:textId="367933A5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7796" w:type="dxa"/>
          </w:tcPr>
          <w:p w14:paraId="4A801532" w14:textId="261E1EDA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№7.</w:t>
            </w:r>
          </w:p>
          <w:p w14:paraId="61817381" w14:textId="77777777" w:rsidR="00B47CAD" w:rsidRPr="00B47CAD" w:rsidRDefault="00B47CAD" w:rsidP="00062186">
            <w:pPr>
              <w:ind w:hang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Приемы и передачи мяча снизу и сверху двумя руками. ОФП.</w:t>
            </w:r>
          </w:p>
          <w:p w14:paraId="755F6DB9" w14:textId="4FD770B3" w:rsidR="00B47CAD" w:rsidRPr="00B47CAD" w:rsidRDefault="00B47CAD" w:rsidP="00062186">
            <w:pPr>
              <w:ind w:hang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Выполнение комплекса упражнений по ОФП.</w:t>
            </w:r>
          </w:p>
        </w:tc>
        <w:tc>
          <w:tcPr>
            <w:tcW w:w="992" w:type="dxa"/>
            <w:vAlign w:val="center"/>
          </w:tcPr>
          <w:p w14:paraId="6901400D" w14:textId="2D92C40E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700317A6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1AF2ED8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7BCFB9D4" w14:textId="77777777" w:rsidTr="00062186">
        <w:trPr>
          <w:trHeight w:val="252"/>
        </w:trPr>
        <w:tc>
          <w:tcPr>
            <w:tcW w:w="2660" w:type="dxa"/>
            <w:vMerge/>
          </w:tcPr>
          <w:p w14:paraId="5441E743" w14:textId="3E38F6C0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51EA60" w14:textId="22B080C2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7796" w:type="dxa"/>
          </w:tcPr>
          <w:p w14:paraId="72782B1E" w14:textId="170B6184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№8.</w:t>
            </w:r>
          </w:p>
          <w:p w14:paraId="6DB2AA45" w14:textId="77777777" w:rsidR="00B47CAD" w:rsidRPr="00B47CAD" w:rsidRDefault="00B47CAD" w:rsidP="00062186">
            <w:pPr>
              <w:ind w:hang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Нижняя прямая и боковая подача. ОФП.</w:t>
            </w:r>
          </w:p>
          <w:p w14:paraId="04995A71" w14:textId="26BEBF2A" w:rsidR="00B47CAD" w:rsidRPr="00B47CAD" w:rsidRDefault="00B47CAD" w:rsidP="00062186">
            <w:pPr>
              <w:ind w:hang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Выполнение упражнений на укрепление мышц кистей, плечевого пояса, брюшного пресса, мышц ног.</w:t>
            </w:r>
          </w:p>
        </w:tc>
        <w:tc>
          <w:tcPr>
            <w:tcW w:w="992" w:type="dxa"/>
            <w:vAlign w:val="center"/>
          </w:tcPr>
          <w:p w14:paraId="0A2F5461" w14:textId="36223FFC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54C4D0F9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D91C217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6F611547" w14:textId="77777777" w:rsidTr="00062186">
        <w:trPr>
          <w:trHeight w:val="252"/>
        </w:trPr>
        <w:tc>
          <w:tcPr>
            <w:tcW w:w="2660" w:type="dxa"/>
            <w:vMerge/>
          </w:tcPr>
          <w:p w14:paraId="43D6F6A8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C16E50" w14:textId="16F12B49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7796" w:type="dxa"/>
          </w:tcPr>
          <w:p w14:paraId="5AFD7153" w14:textId="40E1519B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№9.</w:t>
            </w:r>
          </w:p>
          <w:p w14:paraId="584AC77A" w14:textId="77777777" w:rsidR="00B47CAD" w:rsidRPr="00B47CAD" w:rsidRDefault="00B47CAD" w:rsidP="00062186">
            <w:pPr>
              <w:ind w:hang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Верхняя прямая подача. ОФП.</w:t>
            </w:r>
          </w:p>
          <w:p w14:paraId="1FB1C064" w14:textId="0653D787" w:rsidR="00B47CAD" w:rsidRPr="00B47CAD" w:rsidRDefault="00B47CAD" w:rsidP="00062186">
            <w:pPr>
              <w:ind w:hang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Обучение стойки волейболиста, верхней подачи, нападающему удару.</w:t>
            </w:r>
          </w:p>
        </w:tc>
        <w:tc>
          <w:tcPr>
            <w:tcW w:w="992" w:type="dxa"/>
            <w:vAlign w:val="center"/>
          </w:tcPr>
          <w:p w14:paraId="012E8131" w14:textId="123B4D96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701EE580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C576240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262C45AD" w14:textId="77777777" w:rsidTr="00062186">
        <w:trPr>
          <w:trHeight w:val="252"/>
        </w:trPr>
        <w:tc>
          <w:tcPr>
            <w:tcW w:w="2660" w:type="dxa"/>
            <w:vMerge/>
          </w:tcPr>
          <w:p w14:paraId="5E0BD577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091851" w14:textId="4E1C94BA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7796" w:type="dxa"/>
          </w:tcPr>
          <w:p w14:paraId="081C1CC8" w14:textId="02B3A583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№10.</w:t>
            </w:r>
          </w:p>
          <w:p w14:paraId="43B4372D" w14:textId="77777777" w:rsidR="00B47CAD" w:rsidRPr="00B47CAD" w:rsidRDefault="00B47CAD" w:rsidP="00062186">
            <w:pPr>
              <w:ind w:hang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Тактика игры в защите и нападении.</w:t>
            </w:r>
          </w:p>
          <w:p w14:paraId="02F685FD" w14:textId="42D50F2A" w:rsidR="00B47CAD" w:rsidRPr="00B47CAD" w:rsidRDefault="00B47CAD" w:rsidP="00062186">
            <w:pPr>
              <w:ind w:hang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Отработка тактики игры в защите и нападении, выполнение приёмов передачи мяча.</w:t>
            </w:r>
          </w:p>
        </w:tc>
        <w:tc>
          <w:tcPr>
            <w:tcW w:w="992" w:type="dxa"/>
            <w:vAlign w:val="center"/>
          </w:tcPr>
          <w:p w14:paraId="467EF4FB" w14:textId="5253FC76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0F891243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88E4CFD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51881874" w14:textId="77777777" w:rsidTr="00062186">
        <w:trPr>
          <w:trHeight w:val="252"/>
        </w:trPr>
        <w:tc>
          <w:tcPr>
            <w:tcW w:w="2660" w:type="dxa"/>
            <w:vMerge/>
          </w:tcPr>
          <w:p w14:paraId="38255FDF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DBB0ED" w14:textId="40E7D6A4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7796" w:type="dxa"/>
          </w:tcPr>
          <w:p w14:paraId="549EDC27" w14:textId="4A379386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№11.</w:t>
            </w:r>
          </w:p>
          <w:p w14:paraId="6E154A84" w14:textId="77777777" w:rsidR="00B47CAD" w:rsidRPr="00B47CAD" w:rsidRDefault="00B47CAD" w:rsidP="00062186">
            <w:pPr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Основы методики судейства.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31F2F70" w14:textId="21D7FAE0" w:rsidR="00B47CAD" w:rsidRPr="00B47CAD" w:rsidRDefault="00B47CAD" w:rsidP="00062186">
            <w:pPr>
              <w:ind w:hang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Отработка навыков судейства в волейболе.</w:t>
            </w:r>
          </w:p>
        </w:tc>
        <w:tc>
          <w:tcPr>
            <w:tcW w:w="992" w:type="dxa"/>
            <w:vAlign w:val="center"/>
          </w:tcPr>
          <w:p w14:paraId="3E6BD67F" w14:textId="1644CF10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4A1094D0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929BEC2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7F98D0E5" w14:textId="77777777" w:rsidTr="00062186">
        <w:trPr>
          <w:trHeight w:val="252"/>
        </w:trPr>
        <w:tc>
          <w:tcPr>
            <w:tcW w:w="2660" w:type="dxa"/>
            <w:vMerge/>
          </w:tcPr>
          <w:p w14:paraId="3F5B4378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3816B5" w14:textId="568F24EB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7796" w:type="dxa"/>
          </w:tcPr>
          <w:p w14:paraId="68C8567A" w14:textId="75C01F17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№12.</w:t>
            </w:r>
          </w:p>
          <w:p w14:paraId="2903FDED" w14:textId="77777777" w:rsidR="00B47CAD" w:rsidRPr="00B47CAD" w:rsidRDefault="00B47CAD" w:rsidP="00062186">
            <w:pPr>
              <w:ind w:hang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 xml:space="preserve">Контроль выполнения тестов по волейболу. </w:t>
            </w:r>
          </w:p>
          <w:p w14:paraId="21CBD581" w14:textId="714A84A0" w:rsidR="00B47CAD" w:rsidRPr="00B47CAD" w:rsidRDefault="00B47CAD" w:rsidP="00062186">
            <w:pPr>
              <w:ind w:hang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Выполнение передачи мяча в парах. Игра по упрощённым правилам волейбола. Игра по правилам.</w:t>
            </w:r>
          </w:p>
        </w:tc>
        <w:tc>
          <w:tcPr>
            <w:tcW w:w="992" w:type="dxa"/>
            <w:vAlign w:val="center"/>
          </w:tcPr>
          <w:p w14:paraId="23CA6EBC" w14:textId="6E09561A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2806F6F8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E3D4550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14052F0C" w14:textId="77777777" w:rsidTr="00062186">
        <w:trPr>
          <w:trHeight w:val="252"/>
        </w:trPr>
        <w:tc>
          <w:tcPr>
            <w:tcW w:w="2660" w:type="dxa"/>
            <w:vMerge w:val="restart"/>
          </w:tcPr>
          <w:p w14:paraId="62FF0340" w14:textId="5A194762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Раздел 4. Баскетбол</w:t>
            </w:r>
          </w:p>
        </w:tc>
        <w:tc>
          <w:tcPr>
            <w:tcW w:w="1276" w:type="dxa"/>
          </w:tcPr>
          <w:p w14:paraId="6C2C8D42" w14:textId="016266B3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7796" w:type="dxa"/>
          </w:tcPr>
          <w:p w14:paraId="7739249E" w14:textId="5F89C1E1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№13.</w:t>
            </w:r>
          </w:p>
          <w:p w14:paraId="64D40E01" w14:textId="77777777" w:rsidR="00B47CAD" w:rsidRPr="00B47CAD" w:rsidRDefault="00B47CAD" w:rsidP="00062186">
            <w:pPr>
              <w:ind w:hang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Стойка игрока, перемещения, остановки, повороты. ОФП.</w:t>
            </w:r>
          </w:p>
          <w:p w14:paraId="0434031C" w14:textId="3B91B2EB" w:rsidR="00B47CAD" w:rsidRPr="00B47CAD" w:rsidRDefault="00B47CAD" w:rsidP="00062186">
            <w:pPr>
              <w:ind w:hang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Выполнение упражнений для укрепления мышц плечевого пояса, ног.</w:t>
            </w:r>
          </w:p>
        </w:tc>
        <w:tc>
          <w:tcPr>
            <w:tcW w:w="992" w:type="dxa"/>
            <w:vAlign w:val="center"/>
          </w:tcPr>
          <w:p w14:paraId="5A67EC76" w14:textId="117078DE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5FE759E9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97120D4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6D79F455" w14:textId="77777777" w:rsidTr="00062186">
        <w:trPr>
          <w:trHeight w:val="252"/>
        </w:trPr>
        <w:tc>
          <w:tcPr>
            <w:tcW w:w="2660" w:type="dxa"/>
            <w:vMerge/>
          </w:tcPr>
          <w:p w14:paraId="69418473" w14:textId="362A2D95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832D83" w14:textId="61F145A3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7796" w:type="dxa"/>
          </w:tcPr>
          <w:p w14:paraId="22D9905A" w14:textId="7622731C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№14.</w:t>
            </w:r>
          </w:p>
          <w:p w14:paraId="1A05B16D" w14:textId="77777777" w:rsidR="00B47CAD" w:rsidRPr="00B47CAD" w:rsidRDefault="00B47CAD" w:rsidP="00062186">
            <w:pPr>
              <w:ind w:hang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Передачи мяча. ОФП.</w:t>
            </w:r>
          </w:p>
          <w:p w14:paraId="7075A61F" w14:textId="3ACD5115" w:rsidR="00B47CAD" w:rsidRPr="00B47CAD" w:rsidRDefault="00B47CAD" w:rsidP="00062186">
            <w:pPr>
              <w:ind w:hang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Выполнение упражнений для развития скоростно-силовых и координационных способностей, упражнений для развития верхнего плечевого пояса.</w:t>
            </w:r>
          </w:p>
        </w:tc>
        <w:tc>
          <w:tcPr>
            <w:tcW w:w="992" w:type="dxa"/>
            <w:vAlign w:val="center"/>
          </w:tcPr>
          <w:p w14:paraId="6C72E18E" w14:textId="44C193AC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0E43ECD1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EE0B483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7BB20D83" w14:textId="77777777" w:rsidTr="00062186">
        <w:trPr>
          <w:trHeight w:val="252"/>
        </w:trPr>
        <w:tc>
          <w:tcPr>
            <w:tcW w:w="2660" w:type="dxa"/>
            <w:vMerge/>
          </w:tcPr>
          <w:p w14:paraId="3D009DC6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B18D1E" w14:textId="3ACCF17C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7796" w:type="dxa"/>
          </w:tcPr>
          <w:p w14:paraId="514AFCD5" w14:textId="71AC754F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№15.</w:t>
            </w:r>
          </w:p>
          <w:p w14:paraId="457FB015" w14:textId="6C611ECC" w:rsidR="00B47CAD" w:rsidRPr="00B47CAD" w:rsidRDefault="00B47CAD" w:rsidP="00062186">
            <w:pPr>
              <w:ind w:hang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Ведение мяча и броски мяча в корзину с места, в движении, прыжком. ОФП.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Выполнение упражнений для укрепления мышц кистей, плечевого пояса, ног, брюшного пресса.</w:t>
            </w:r>
          </w:p>
        </w:tc>
        <w:tc>
          <w:tcPr>
            <w:tcW w:w="992" w:type="dxa"/>
            <w:vAlign w:val="center"/>
          </w:tcPr>
          <w:p w14:paraId="4E92FCF4" w14:textId="5590AB59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77FF08FC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E089E6A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149C3EA2" w14:textId="77777777" w:rsidTr="00062186">
        <w:trPr>
          <w:trHeight w:val="252"/>
        </w:trPr>
        <w:tc>
          <w:tcPr>
            <w:tcW w:w="2660" w:type="dxa"/>
            <w:vMerge/>
          </w:tcPr>
          <w:p w14:paraId="5A013711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AA6701" w14:textId="54A1B991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7796" w:type="dxa"/>
          </w:tcPr>
          <w:p w14:paraId="34E019BA" w14:textId="64E77C35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№16.</w:t>
            </w:r>
          </w:p>
          <w:p w14:paraId="30917485" w14:textId="77777777" w:rsidR="00B47CAD" w:rsidRPr="00B47CAD" w:rsidRDefault="00B47CAD" w:rsidP="00062186">
            <w:pPr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Техника штрафных бросков. ОФП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33E9DC7" w14:textId="12F96424" w:rsidR="00B47CAD" w:rsidRPr="00B47CAD" w:rsidRDefault="00B47CAD" w:rsidP="00062186">
            <w:pPr>
              <w:ind w:hang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Выполнение упражнений для укрепления мышц кистей, плечевого пояса, ног.</w:t>
            </w:r>
          </w:p>
        </w:tc>
        <w:tc>
          <w:tcPr>
            <w:tcW w:w="992" w:type="dxa"/>
            <w:vAlign w:val="center"/>
          </w:tcPr>
          <w:p w14:paraId="2437C46B" w14:textId="2275BBEE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0A7710A5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4C64044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77B138CB" w14:textId="77777777" w:rsidTr="00062186">
        <w:trPr>
          <w:trHeight w:val="252"/>
        </w:trPr>
        <w:tc>
          <w:tcPr>
            <w:tcW w:w="2660" w:type="dxa"/>
            <w:vMerge/>
          </w:tcPr>
          <w:p w14:paraId="2F79B0A9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7B101E" w14:textId="1AB36BAA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35-36</w:t>
            </w:r>
          </w:p>
        </w:tc>
        <w:tc>
          <w:tcPr>
            <w:tcW w:w="7796" w:type="dxa"/>
          </w:tcPr>
          <w:p w14:paraId="19B75DA6" w14:textId="048365AA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№17.</w:t>
            </w:r>
          </w:p>
          <w:p w14:paraId="7AB82B6E" w14:textId="77777777" w:rsidR="00B47CAD" w:rsidRPr="00B47CAD" w:rsidRDefault="00B47CAD" w:rsidP="00062186">
            <w:pPr>
              <w:ind w:hang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 xml:space="preserve">Тактика игры в защите и нападении. Игра по упрощенным правилам баскетбола. Игра по правилам. </w:t>
            </w:r>
          </w:p>
          <w:p w14:paraId="0E264F1B" w14:textId="3C39467C" w:rsidR="00B47CAD" w:rsidRPr="00B47CAD" w:rsidRDefault="00B47CAD" w:rsidP="00062186">
            <w:pPr>
              <w:ind w:hang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Игра по упрощенным правилам баскетбола. Игра по правилам.</w:t>
            </w:r>
          </w:p>
        </w:tc>
        <w:tc>
          <w:tcPr>
            <w:tcW w:w="992" w:type="dxa"/>
            <w:vAlign w:val="center"/>
          </w:tcPr>
          <w:p w14:paraId="6EB56A1D" w14:textId="00F362EF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40B4DA4A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527172E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6218CE20" w14:textId="77777777" w:rsidTr="00062186">
        <w:trPr>
          <w:trHeight w:val="252"/>
        </w:trPr>
        <w:tc>
          <w:tcPr>
            <w:tcW w:w="2660" w:type="dxa"/>
            <w:vMerge/>
          </w:tcPr>
          <w:p w14:paraId="47472857" w14:textId="06671AB8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E36A79" w14:textId="66E64DA6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7796" w:type="dxa"/>
          </w:tcPr>
          <w:p w14:paraId="14271982" w14:textId="7C51D1B8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№18.</w:t>
            </w:r>
          </w:p>
          <w:p w14:paraId="7B3A46E9" w14:textId="77777777" w:rsidR="00B47CAD" w:rsidRPr="00B47CAD" w:rsidRDefault="00B47CAD" w:rsidP="00062186">
            <w:pPr>
              <w:ind w:hang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Практика судейства в баскетболе.</w:t>
            </w:r>
          </w:p>
          <w:p w14:paraId="227867C5" w14:textId="36DEF8BF" w:rsidR="00B47CAD" w:rsidRPr="00B47CAD" w:rsidRDefault="00B47CAD" w:rsidP="00062186">
            <w:pPr>
              <w:ind w:hang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Практика в судействе соревнований по баскетболу.  Выполнение контрольных упражнений: ведение змейкой с остановкой в два шага и броском в кольцо; штрафной бросок; броски </w:t>
            </w:r>
            <w:r w:rsidRPr="00B47CAD">
              <w:rPr>
                <w:rFonts w:ascii="Times New Roman" w:hAnsi="Times New Roman"/>
                <w:sz w:val="24"/>
                <w:szCs w:val="24"/>
              </w:rPr>
              <w:lastRenderedPageBreak/>
              <w:t>по точкам; баскетбольная «дорожка».</w:t>
            </w:r>
          </w:p>
        </w:tc>
        <w:tc>
          <w:tcPr>
            <w:tcW w:w="992" w:type="dxa"/>
            <w:vAlign w:val="center"/>
          </w:tcPr>
          <w:p w14:paraId="0031B2CF" w14:textId="14C2C2D5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</w:tcPr>
          <w:p w14:paraId="0DA55232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A4EF4FA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5B59A620" w14:textId="77777777" w:rsidTr="00062186">
        <w:trPr>
          <w:trHeight w:val="252"/>
        </w:trPr>
        <w:tc>
          <w:tcPr>
            <w:tcW w:w="2660" w:type="dxa"/>
            <w:vMerge w:val="restart"/>
          </w:tcPr>
          <w:p w14:paraId="400DB644" w14:textId="00FE2B0A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Раздел 5. Гимнастика</w:t>
            </w:r>
          </w:p>
        </w:tc>
        <w:tc>
          <w:tcPr>
            <w:tcW w:w="1276" w:type="dxa"/>
          </w:tcPr>
          <w:p w14:paraId="691631FC" w14:textId="069ABFC2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7796" w:type="dxa"/>
          </w:tcPr>
          <w:p w14:paraId="7C2BCF45" w14:textId="56A519B0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№19.</w:t>
            </w:r>
          </w:p>
          <w:p w14:paraId="1BD985A5" w14:textId="366C2A24" w:rsidR="00B47CAD" w:rsidRPr="00B47CAD" w:rsidRDefault="00B47CAD" w:rsidP="00062186">
            <w:pPr>
              <w:ind w:hang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Строевые приемы.</w:t>
            </w:r>
          </w:p>
          <w:p w14:paraId="138874E1" w14:textId="7B5F7E54" w:rsidR="00B47CAD" w:rsidRPr="00B47CAD" w:rsidRDefault="00B47CAD" w:rsidP="00062186">
            <w:pPr>
              <w:ind w:hang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 xml:space="preserve">Содержание учебного материала. 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>Отработка строевых приемов.</w:t>
            </w:r>
          </w:p>
        </w:tc>
        <w:tc>
          <w:tcPr>
            <w:tcW w:w="992" w:type="dxa"/>
            <w:vAlign w:val="center"/>
          </w:tcPr>
          <w:p w14:paraId="74F89787" w14:textId="2E7284E2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7FDA144B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C4983FE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4EAACEBD" w14:textId="77777777" w:rsidTr="00062186">
        <w:trPr>
          <w:trHeight w:val="252"/>
        </w:trPr>
        <w:tc>
          <w:tcPr>
            <w:tcW w:w="2660" w:type="dxa"/>
            <w:vMerge/>
          </w:tcPr>
          <w:p w14:paraId="02C70FAE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B127A1" w14:textId="03200C91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7796" w:type="dxa"/>
          </w:tcPr>
          <w:p w14:paraId="684F4F92" w14:textId="5EC03C20" w:rsidR="00B47CAD" w:rsidRPr="00B47CAD" w:rsidRDefault="00B47CAD" w:rsidP="00062186">
            <w:pPr>
              <w:widowControl w:val="0"/>
              <w:suppressAutoHyphens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№20.</w:t>
            </w:r>
          </w:p>
          <w:p w14:paraId="5D559912" w14:textId="77777777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 xml:space="preserve">Техника акробатических упражнений. </w:t>
            </w:r>
          </w:p>
          <w:p w14:paraId="0C4A25C8" w14:textId="04C86A20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Отработка техники акробатических упражнений.</w:t>
            </w:r>
          </w:p>
        </w:tc>
        <w:tc>
          <w:tcPr>
            <w:tcW w:w="992" w:type="dxa"/>
            <w:vAlign w:val="center"/>
          </w:tcPr>
          <w:p w14:paraId="13982F6B" w14:textId="44C02A16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505FD378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74073E5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2ABD0837" w14:textId="77777777" w:rsidTr="00062186">
        <w:trPr>
          <w:trHeight w:val="252"/>
        </w:trPr>
        <w:tc>
          <w:tcPr>
            <w:tcW w:w="2660" w:type="dxa"/>
            <w:vMerge/>
          </w:tcPr>
          <w:p w14:paraId="1C27D64C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54D469" w14:textId="2738AABA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7796" w:type="dxa"/>
          </w:tcPr>
          <w:p w14:paraId="1F2B1BB3" w14:textId="179C029A" w:rsidR="00B47CAD" w:rsidRPr="00B47CAD" w:rsidRDefault="00B47CAD" w:rsidP="00062186">
            <w:pPr>
              <w:widowControl w:val="0"/>
              <w:suppressAutoHyphens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№21.</w:t>
            </w:r>
          </w:p>
          <w:p w14:paraId="6E1E77A0" w14:textId="77777777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 xml:space="preserve">Упражнения на брусьях. </w:t>
            </w:r>
          </w:p>
          <w:p w14:paraId="34659FD4" w14:textId="3429A8C0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Брусья: висы, упоры, махи, подводящие и специальные упражнения, соскоки. Знать правила техники безопасности; уметь страховать партнера, комплексы упражнений с гантелями, гирями. Разучивание и выполнение связок на снаряде. ППФП.</w:t>
            </w:r>
          </w:p>
        </w:tc>
        <w:tc>
          <w:tcPr>
            <w:tcW w:w="992" w:type="dxa"/>
            <w:vAlign w:val="center"/>
          </w:tcPr>
          <w:p w14:paraId="39B16022" w14:textId="1B1B6A28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64C1C334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86A8D56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75D3D751" w14:textId="77777777" w:rsidTr="00062186">
        <w:trPr>
          <w:trHeight w:val="252"/>
        </w:trPr>
        <w:tc>
          <w:tcPr>
            <w:tcW w:w="2660" w:type="dxa"/>
            <w:vMerge/>
          </w:tcPr>
          <w:p w14:paraId="25574646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2F9F48" w14:textId="7FAE842D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45-46</w:t>
            </w:r>
          </w:p>
        </w:tc>
        <w:tc>
          <w:tcPr>
            <w:tcW w:w="7796" w:type="dxa"/>
          </w:tcPr>
          <w:p w14:paraId="75B1E3E8" w14:textId="3D3BAD95" w:rsidR="00B47CAD" w:rsidRPr="00B47CAD" w:rsidRDefault="00B47CAD" w:rsidP="00062186">
            <w:pPr>
              <w:widowControl w:val="0"/>
              <w:suppressAutoHyphens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№22.</w:t>
            </w:r>
          </w:p>
          <w:p w14:paraId="4251FA4C" w14:textId="77777777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Составление комплекса ОРУ и проведение их обучающимися.</w:t>
            </w:r>
          </w:p>
          <w:p w14:paraId="5DFE5B4E" w14:textId="7F01041F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Требования к составлению комплекса ОРУ, терминология; составление комплексов ОРУ без предметов, с предметами (мячи, палки, скакалки и др.). Направленность общеразвивающих упражнений; основные положения рук, ног, проведение с группой по одному общеразвивающему упражнению, комплекс ОРУ.</w:t>
            </w:r>
          </w:p>
        </w:tc>
        <w:tc>
          <w:tcPr>
            <w:tcW w:w="992" w:type="dxa"/>
            <w:vAlign w:val="center"/>
          </w:tcPr>
          <w:p w14:paraId="0201AA7D" w14:textId="05C4440C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14F62726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24896F4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1B135C31" w14:textId="77777777" w:rsidTr="00062186">
        <w:trPr>
          <w:trHeight w:val="252"/>
        </w:trPr>
        <w:tc>
          <w:tcPr>
            <w:tcW w:w="2660" w:type="dxa"/>
            <w:vMerge/>
          </w:tcPr>
          <w:p w14:paraId="24C8E6E3" w14:textId="5DFC17B0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A4E55E6" w14:textId="424C293F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47-48</w:t>
            </w:r>
          </w:p>
        </w:tc>
        <w:tc>
          <w:tcPr>
            <w:tcW w:w="7796" w:type="dxa"/>
          </w:tcPr>
          <w:p w14:paraId="3E73CE46" w14:textId="66752A12" w:rsidR="00B47CAD" w:rsidRPr="00B47CAD" w:rsidRDefault="00B47CAD" w:rsidP="00062186">
            <w:pPr>
              <w:widowControl w:val="0"/>
              <w:suppressAutoHyphens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№23.</w:t>
            </w:r>
          </w:p>
          <w:p w14:paraId="3FCFEF66" w14:textId="77777777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Составление комплекса ОРУ и проведение их обучающимися.</w:t>
            </w:r>
          </w:p>
          <w:p w14:paraId="3A4244AD" w14:textId="2D331D73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Выполнение комплекса ОРУ.</w:t>
            </w:r>
          </w:p>
        </w:tc>
        <w:tc>
          <w:tcPr>
            <w:tcW w:w="992" w:type="dxa"/>
            <w:vAlign w:val="center"/>
          </w:tcPr>
          <w:p w14:paraId="1B517ECF" w14:textId="3DA1610C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207A9C80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AD2910D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37CCAC9B" w14:textId="77777777" w:rsidTr="00062186">
        <w:trPr>
          <w:trHeight w:val="252"/>
        </w:trPr>
        <w:tc>
          <w:tcPr>
            <w:tcW w:w="2660" w:type="dxa"/>
            <w:vMerge/>
          </w:tcPr>
          <w:p w14:paraId="4C10E97C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DA0C52" w14:textId="6ABD3874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49-50</w:t>
            </w:r>
          </w:p>
        </w:tc>
        <w:tc>
          <w:tcPr>
            <w:tcW w:w="7796" w:type="dxa"/>
          </w:tcPr>
          <w:p w14:paraId="315F53A5" w14:textId="4093DDE7" w:rsidR="00B47CAD" w:rsidRPr="00B47CAD" w:rsidRDefault="00B47CAD" w:rsidP="00062186">
            <w:pPr>
              <w:widowControl w:val="0"/>
              <w:suppressAutoHyphens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№24.</w:t>
            </w:r>
          </w:p>
          <w:p w14:paraId="1C48540B" w14:textId="77777777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Составление комплекса ОРУ и проведение их обучающимися.</w:t>
            </w:r>
          </w:p>
          <w:p w14:paraId="2B176A33" w14:textId="028EEFD8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Контроль выполнения комплексов ОРУ.</w:t>
            </w:r>
          </w:p>
        </w:tc>
        <w:tc>
          <w:tcPr>
            <w:tcW w:w="992" w:type="dxa"/>
            <w:vAlign w:val="center"/>
          </w:tcPr>
          <w:p w14:paraId="3C51FA26" w14:textId="7314DB0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2FF6528E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7C9E7C2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64AE17CA" w14:textId="77777777" w:rsidTr="00062186">
        <w:trPr>
          <w:trHeight w:val="252"/>
        </w:trPr>
        <w:tc>
          <w:tcPr>
            <w:tcW w:w="2660" w:type="dxa"/>
            <w:vMerge/>
          </w:tcPr>
          <w:p w14:paraId="4E79C260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22B405" w14:textId="1DAD11B3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7796" w:type="dxa"/>
          </w:tcPr>
          <w:p w14:paraId="76D233AD" w14:textId="508E69BF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№25.</w:t>
            </w:r>
          </w:p>
          <w:p w14:paraId="59B7C157" w14:textId="77777777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Составление комплекса ОРУ и проведение их обучающимися.</w:t>
            </w:r>
          </w:p>
          <w:p w14:paraId="3E60E0CF" w14:textId="506868EF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Техника выполнения упражнений по атлетической гимнастике. Методы регулирования нагрузки.</w:t>
            </w:r>
          </w:p>
        </w:tc>
        <w:tc>
          <w:tcPr>
            <w:tcW w:w="992" w:type="dxa"/>
            <w:vAlign w:val="center"/>
          </w:tcPr>
          <w:p w14:paraId="259D397F" w14:textId="00C13679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1BB37DE1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FF0D1D1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2612ADEA" w14:textId="77777777" w:rsidTr="00062186">
        <w:trPr>
          <w:trHeight w:val="252"/>
        </w:trPr>
        <w:tc>
          <w:tcPr>
            <w:tcW w:w="2660" w:type="dxa"/>
            <w:vMerge/>
          </w:tcPr>
          <w:p w14:paraId="151C9AF4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713A04" w14:textId="41B67596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7796" w:type="dxa"/>
          </w:tcPr>
          <w:p w14:paraId="48485A81" w14:textId="2B11D789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№26.</w:t>
            </w:r>
          </w:p>
          <w:p w14:paraId="5433DF27" w14:textId="77777777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Составление комплекса ОРУ и проведение их обучающимися.</w:t>
            </w:r>
          </w:p>
          <w:p w14:paraId="63CB67D8" w14:textId="116D5991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Контроль комбинации на бревне, </w:t>
            </w:r>
            <w:r w:rsidRPr="00B47CAD">
              <w:rPr>
                <w:rFonts w:ascii="Times New Roman" w:hAnsi="Times New Roman"/>
                <w:sz w:val="24"/>
                <w:szCs w:val="24"/>
              </w:rPr>
              <w:lastRenderedPageBreak/>
              <w:t>брусьях.</w:t>
            </w:r>
          </w:p>
        </w:tc>
        <w:tc>
          <w:tcPr>
            <w:tcW w:w="992" w:type="dxa"/>
            <w:vAlign w:val="center"/>
          </w:tcPr>
          <w:p w14:paraId="0D5BB2BF" w14:textId="78E19294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</w:tcPr>
          <w:p w14:paraId="11E504BC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9F34E61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48A092DA" w14:textId="77777777" w:rsidTr="00062186">
        <w:trPr>
          <w:trHeight w:val="252"/>
        </w:trPr>
        <w:tc>
          <w:tcPr>
            <w:tcW w:w="2660" w:type="dxa"/>
            <w:vMerge/>
          </w:tcPr>
          <w:p w14:paraId="2AEF82BA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76D5F6" w14:textId="09F9F7FB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7796" w:type="dxa"/>
          </w:tcPr>
          <w:p w14:paraId="0B74C785" w14:textId="6E1B7753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№27.</w:t>
            </w:r>
          </w:p>
          <w:p w14:paraId="50F7F3F5" w14:textId="77777777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Составление комплекса ОРУ и проведение их обучающимися.</w:t>
            </w:r>
          </w:p>
          <w:p w14:paraId="06FB27A5" w14:textId="681AFAFC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Контроль выполнения упражнений по атлетической гимнастике. ППФП.</w:t>
            </w:r>
          </w:p>
        </w:tc>
        <w:tc>
          <w:tcPr>
            <w:tcW w:w="992" w:type="dxa"/>
            <w:vAlign w:val="center"/>
          </w:tcPr>
          <w:p w14:paraId="6C2CA048" w14:textId="22A396EC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070DE4F8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B15A67B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182199DE" w14:textId="77777777" w:rsidTr="00062186">
        <w:trPr>
          <w:trHeight w:val="252"/>
        </w:trPr>
        <w:tc>
          <w:tcPr>
            <w:tcW w:w="2660" w:type="dxa"/>
            <w:vMerge w:val="restart"/>
          </w:tcPr>
          <w:p w14:paraId="14C95DD4" w14:textId="7EB94A83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Раздел 10. Профессионально-прикладная физическая подготовка (ППФП)</w:t>
            </w:r>
          </w:p>
        </w:tc>
        <w:tc>
          <w:tcPr>
            <w:tcW w:w="1276" w:type="dxa"/>
          </w:tcPr>
          <w:p w14:paraId="0C21453E" w14:textId="6370F610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7796" w:type="dxa"/>
          </w:tcPr>
          <w:p w14:paraId="7A595281" w14:textId="256C8A50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№28.</w:t>
            </w:r>
          </w:p>
          <w:p w14:paraId="413AA818" w14:textId="77777777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ППФП в достижении высоких профессиональных результатов.</w:t>
            </w:r>
          </w:p>
          <w:p w14:paraId="736A09FA" w14:textId="2B4F2F22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Разучивание, закрепление и совершенствование профессионально значимых двигательных действий для различных групп труда.</w:t>
            </w:r>
          </w:p>
        </w:tc>
        <w:tc>
          <w:tcPr>
            <w:tcW w:w="992" w:type="dxa"/>
            <w:vAlign w:val="center"/>
          </w:tcPr>
          <w:p w14:paraId="460DAD56" w14:textId="364C27E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15BF9D47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30168E2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531E06D1" w14:textId="77777777" w:rsidTr="00062186">
        <w:trPr>
          <w:trHeight w:val="252"/>
        </w:trPr>
        <w:tc>
          <w:tcPr>
            <w:tcW w:w="2660" w:type="dxa"/>
            <w:vMerge/>
          </w:tcPr>
          <w:p w14:paraId="45738616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EBC60B" w14:textId="26E6E289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59-60</w:t>
            </w:r>
          </w:p>
        </w:tc>
        <w:tc>
          <w:tcPr>
            <w:tcW w:w="7796" w:type="dxa"/>
          </w:tcPr>
          <w:p w14:paraId="711AAC4D" w14:textId="34DDFB3A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№29.</w:t>
            </w:r>
          </w:p>
          <w:p w14:paraId="3E20717E" w14:textId="77777777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ППФП в достижении высоких профессиональных результатов.</w:t>
            </w:r>
          </w:p>
          <w:p w14:paraId="1F197BD9" w14:textId="225D0A66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 xml:space="preserve">Содержание учебного материала. 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>Формирование профессионально значимых физических качеств.</w:t>
            </w:r>
          </w:p>
        </w:tc>
        <w:tc>
          <w:tcPr>
            <w:tcW w:w="992" w:type="dxa"/>
            <w:vAlign w:val="center"/>
          </w:tcPr>
          <w:p w14:paraId="2FB10462" w14:textId="4B026792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3501E132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428FA7B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2DCF3D5E" w14:textId="77777777" w:rsidTr="00062186">
        <w:trPr>
          <w:trHeight w:val="252"/>
        </w:trPr>
        <w:tc>
          <w:tcPr>
            <w:tcW w:w="2660" w:type="dxa"/>
            <w:vMerge/>
          </w:tcPr>
          <w:p w14:paraId="31487459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A45479" w14:textId="467BD8F2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61-62</w:t>
            </w:r>
          </w:p>
        </w:tc>
        <w:tc>
          <w:tcPr>
            <w:tcW w:w="7796" w:type="dxa"/>
          </w:tcPr>
          <w:p w14:paraId="683BF721" w14:textId="7E9F005D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№30.</w:t>
            </w:r>
          </w:p>
          <w:p w14:paraId="7DB94F57" w14:textId="77777777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ППФП в достижении высоких профессиональных результатов.</w:t>
            </w:r>
          </w:p>
          <w:p w14:paraId="12496D24" w14:textId="33F77B96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Самостоятельное проведение студентом комплексов профессионально-прикладной физической культуры в режиме дня специалиста.</w:t>
            </w:r>
          </w:p>
        </w:tc>
        <w:tc>
          <w:tcPr>
            <w:tcW w:w="992" w:type="dxa"/>
            <w:vAlign w:val="center"/>
          </w:tcPr>
          <w:p w14:paraId="25ECC6FC" w14:textId="41FE11EC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079A8146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D5E1818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77F2CA74" w14:textId="77777777" w:rsidTr="00062186">
        <w:trPr>
          <w:trHeight w:val="252"/>
        </w:trPr>
        <w:tc>
          <w:tcPr>
            <w:tcW w:w="2660" w:type="dxa"/>
            <w:vMerge/>
          </w:tcPr>
          <w:p w14:paraId="4CE13499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ABBDA0" w14:textId="42A795F4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63-64</w:t>
            </w:r>
          </w:p>
        </w:tc>
        <w:tc>
          <w:tcPr>
            <w:tcW w:w="7796" w:type="dxa"/>
          </w:tcPr>
          <w:p w14:paraId="7AB0DF20" w14:textId="7BA0E561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№31.</w:t>
            </w:r>
          </w:p>
          <w:p w14:paraId="47476CD4" w14:textId="77777777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ППФП в достижении высоких профессиональных результатов.</w:t>
            </w:r>
          </w:p>
          <w:p w14:paraId="3596A07B" w14:textId="776BBF90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Техника выполнения упражнений с предметами и без предметов.</w:t>
            </w:r>
          </w:p>
        </w:tc>
        <w:tc>
          <w:tcPr>
            <w:tcW w:w="992" w:type="dxa"/>
            <w:vAlign w:val="center"/>
          </w:tcPr>
          <w:p w14:paraId="6E97642D" w14:textId="6FF91741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40EAF5DA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0E68E6E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3ADAFE50" w14:textId="77777777" w:rsidTr="00062186">
        <w:trPr>
          <w:trHeight w:val="252"/>
        </w:trPr>
        <w:tc>
          <w:tcPr>
            <w:tcW w:w="2660" w:type="dxa"/>
            <w:vMerge/>
          </w:tcPr>
          <w:p w14:paraId="482078DA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C91372" w14:textId="5A2B95D3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65-66</w:t>
            </w:r>
          </w:p>
        </w:tc>
        <w:tc>
          <w:tcPr>
            <w:tcW w:w="7796" w:type="dxa"/>
          </w:tcPr>
          <w:p w14:paraId="5BA6F675" w14:textId="668CB3FF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№32.</w:t>
            </w:r>
          </w:p>
          <w:p w14:paraId="7C3C4255" w14:textId="77777777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ППФП в достижении высоких профессиональных результатов.</w:t>
            </w:r>
          </w:p>
          <w:p w14:paraId="5CFBC47E" w14:textId="65526D55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Специальные упражнения для развития основных мышечных групп.</w:t>
            </w:r>
          </w:p>
        </w:tc>
        <w:tc>
          <w:tcPr>
            <w:tcW w:w="992" w:type="dxa"/>
            <w:vAlign w:val="center"/>
          </w:tcPr>
          <w:p w14:paraId="41AE0BF0" w14:textId="38F02646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4D0CBAD2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C67F2D0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4370E492" w14:textId="77777777" w:rsidTr="00062186">
        <w:trPr>
          <w:trHeight w:val="252"/>
        </w:trPr>
        <w:tc>
          <w:tcPr>
            <w:tcW w:w="2660" w:type="dxa"/>
            <w:vMerge/>
          </w:tcPr>
          <w:p w14:paraId="7E45C5BA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BF695B" w14:textId="676758F0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7796" w:type="dxa"/>
          </w:tcPr>
          <w:p w14:paraId="3F58941E" w14:textId="3E2B3475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№33</w:t>
            </w:r>
            <w:r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.</w:t>
            </w:r>
          </w:p>
          <w:p w14:paraId="7BD333DF" w14:textId="77777777" w:rsidR="00CC6691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ППФП в достижении высоких профессиональных результатов.</w:t>
            </w:r>
          </w:p>
          <w:p w14:paraId="2B399A68" w14:textId="0F4B70CE" w:rsidR="00B47CAD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992" w:type="dxa"/>
            <w:vAlign w:val="center"/>
          </w:tcPr>
          <w:p w14:paraId="5BE55328" w14:textId="474B906B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07B41B66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38BC0D1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41984A05" w14:textId="77777777" w:rsidTr="00062186">
        <w:trPr>
          <w:trHeight w:val="252"/>
        </w:trPr>
        <w:tc>
          <w:tcPr>
            <w:tcW w:w="2660" w:type="dxa"/>
            <w:vMerge/>
          </w:tcPr>
          <w:p w14:paraId="16943C3D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D79DF1" w14:textId="6F9DDFC8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7796" w:type="dxa"/>
          </w:tcPr>
          <w:p w14:paraId="125904B2" w14:textId="1A8851A9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№34</w:t>
            </w:r>
            <w:r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.</w:t>
            </w:r>
          </w:p>
          <w:p w14:paraId="5FF0C227" w14:textId="77777777" w:rsidR="00CC6691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ППФП в достижении высоких профессиональных результатов.</w:t>
            </w:r>
          </w:p>
          <w:p w14:paraId="1DD2FFB8" w14:textId="5C334AB4" w:rsidR="00B47CAD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Полоса препятствий.</w:t>
            </w:r>
          </w:p>
        </w:tc>
        <w:tc>
          <w:tcPr>
            <w:tcW w:w="992" w:type="dxa"/>
            <w:vAlign w:val="center"/>
          </w:tcPr>
          <w:p w14:paraId="42A8EF2A" w14:textId="1B5FDA6F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65EBF65F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8578BBB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67C65F26" w14:textId="77777777" w:rsidTr="00062186">
        <w:trPr>
          <w:trHeight w:val="252"/>
        </w:trPr>
        <w:tc>
          <w:tcPr>
            <w:tcW w:w="2660" w:type="dxa"/>
            <w:vMerge/>
          </w:tcPr>
          <w:p w14:paraId="1E083CFD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18729A" w14:textId="62335654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71-72</w:t>
            </w:r>
          </w:p>
        </w:tc>
        <w:tc>
          <w:tcPr>
            <w:tcW w:w="7796" w:type="dxa"/>
          </w:tcPr>
          <w:p w14:paraId="6E4FA58A" w14:textId="1F121A04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№35</w:t>
            </w:r>
            <w:r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.</w:t>
            </w:r>
          </w:p>
          <w:p w14:paraId="32552FC1" w14:textId="77777777" w:rsidR="00CC6691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ППФП в достижении высоких профессиональных результатов.</w:t>
            </w:r>
          </w:p>
          <w:p w14:paraId="6DF15CBA" w14:textId="36C5BA40" w:rsidR="00B47CAD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Силовые упражнения общего воздействия.</w:t>
            </w:r>
          </w:p>
        </w:tc>
        <w:tc>
          <w:tcPr>
            <w:tcW w:w="992" w:type="dxa"/>
            <w:vAlign w:val="center"/>
          </w:tcPr>
          <w:p w14:paraId="5F7F4327" w14:textId="355BBC9E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30402B7A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8D0A7E9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5F9EFDF8" w14:textId="77777777" w:rsidTr="00062186">
        <w:trPr>
          <w:trHeight w:val="252"/>
        </w:trPr>
        <w:tc>
          <w:tcPr>
            <w:tcW w:w="2660" w:type="dxa"/>
            <w:vMerge/>
          </w:tcPr>
          <w:p w14:paraId="5D867BA6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426879" w14:textId="7727CCC6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73-74</w:t>
            </w:r>
          </w:p>
        </w:tc>
        <w:tc>
          <w:tcPr>
            <w:tcW w:w="7796" w:type="dxa"/>
          </w:tcPr>
          <w:p w14:paraId="76EBA15F" w14:textId="12DA896F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№36</w:t>
            </w:r>
            <w:r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.</w:t>
            </w:r>
          </w:p>
          <w:p w14:paraId="0915D3F0" w14:textId="77777777" w:rsidR="00CC6691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ППФП в достижении высоких профессиональных результатов.</w:t>
            </w:r>
          </w:p>
          <w:p w14:paraId="0DAEA348" w14:textId="5A870170" w:rsidR="00B47CAD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Дыхательная гимнастика.</w:t>
            </w:r>
          </w:p>
        </w:tc>
        <w:tc>
          <w:tcPr>
            <w:tcW w:w="992" w:type="dxa"/>
            <w:vAlign w:val="center"/>
          </w:tcPr>
          <w:p w14:paraId="7FBAB2E8" w14:textId="45C1C2D2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386E5F80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D5276A8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59A23047" w14:textId="77777777" w:rsidTr="00062186">
        <w:trPr>
          <w:trHeight w:val="252"/>
        </w:trPr>
        <w:tc>
          <w:tcPr>
            <w:tcW w:w="2660" w:type="dxa"/>
            <w:vMerge/>
          </w:tcPr>
          <w:p w14:paraId="14101CEC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3249CC" w14:textId="3EA34AFE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75-76</w:t>
            </w:r>
          </w:p>
        </w:tc>
        <w:tc>
          <w:tcPr>
            <w:tcW w:w="7796" w:type="dxa"/>
          </w:tcPr>
          <w:p w14:paraId="7035BCD2" w14:textId="64D72CDB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№37</w:t>
            </w:r>
            <w:r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.</w:t>
            </w:r>
          </w:p>
          <w:p w14:paraId="257042FB" w14:textId="77777777" w:rsidR="00CC6691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ППФП в достижении высоких профессиональных результатов.</w:t>
            </w:r>
          </w:p>
          <w:p w14:paraId="2945FC90" w14:textId="084F1DE0" w:rsidR="00B47CAD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Утренняя гимнастика.</w:t>
            </w:r>
          </w:p>
        </w:tc>
        <w:tc>
          <w:tcPr>
            <w:tcW w:w="992" w:type="dxa"/>
            <w:vAlign w:val="center"/>
          </w:tcPr>
          <w:p w14:paraId="7CF6F7E6" w14:textId="3BD06BBB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29913FB9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44657C6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041EA4F0" w14:textId="77777777" w:rsidTr="00062186">
        <w:trPr>
          <w:trHeight w:val="252"/>
        </w:trPr>
        <w:tc>
          <w:tcPr>
            <w:tcW w:w="2660" w:type="dxa"/>
            <w:vMerge/>
          </w:tcPr>
          <w:p w14:paraId="259B4007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F413CD" w14:textId="214DAD98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77-78</w:t>
            </w:r>
          </w:p>
        </w:tc>
        <w:tc>
          <w:tcPr>
            <w:tcW w:w="7796" w:type="dxa"/>
          </w:tcPr>
          <w:p w14:paraId="1E05883F" w14:textId="2DE0BCFA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№38</w:t>
            </w:r>
            <w:r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.</w:t>
            </w:r>
          </w:p>
          <w:p w14:paraId="5EC651C7" w14:textId="77777777" w:rsidR="00CC6691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ППФП в достижении высоких профессиональных результатов.</w:t>
            </w:r>
          </w:p>
          <w:p w14:paraId="61A86F58" w14:textId="5E39DB56" w:rsidR="00B47CAD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  <w:t>Гимнастика глаз.</w:t>
            </w:r>
          </w:p>
        </w:tc>
        <w:tc>
          <w:tcPr>
            <w:tcW w:w="992" w:type="dxa"/>
            <w:vAlign w:val="center"/>
          </w:tcPr>
          <w:p w14:paraId="15C474F0" w14:textId="3934DB5E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2CC6D93B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3886F31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7D66C217" w14:textId="77777777" w:rsidTr="00062186">
        <w:trPr>
          <w:trHeight w:val="252"/>
        </w:trPr>
        <w:tc>
          <w:tcPr>
            <w:tcW w:w="2660" w:type="dxa"/>
            <w:vMerge/>
          </w:tcPr>
          <w:p w14:paraId="1ED1AE58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1A3398" w14:textId="0FE27761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79-80</w:t>
            </w:r>
          </w:p>
        </w:tc>
        <w:tc>
          <w:tcPr>
            <w:tcW w:w="7796" w:type="dxa"/>
          </w:tcPr>
          <w:p w14:paraId="5A99C4D4" w14:textId="2785CF75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№39</w:t>
            </w:r>
            <w:r w:rsidR="00CC6691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.</w:t>
            </w:r>
          </w:p>
          <w:p w14:paraId="793C1AC7" w14:textId="77777777" w:rsidR="00CC6691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ППФП в достижении высоких профессиональных результатов.</w:t>
            </w:r>
          </w:p>
          <w:p w14:paraId="213A2EF4" w14:textId="6CA05E96" w:rsidR="00B47CAD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Упражнения</w:t>
            </w:r>
            <w:r w:rsidR="00B47CAD" w:rsidRPr="00CC669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по</w:t>
            </w:r>
            <w:r w:rsidR="00B47CAD" w:rsidRPr="00CC669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формированию</w:t>
            </w:r>
            <w:r w:rsidR="00B47CAD" w:rsidRPr="00CC6691">
              <w:rPr>
                <w:rFonts w:ascii="Times New Roman" w:hAnsi="Times New Roman"/>
                <w:spacing w:val="54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осанки.</w:t>
            </w:r>
          </w:p>
        </w:tc>
        <w:tc>
          <w:tcPr>
            <w:tcW w:w="992" w:type="dxa"/>
            <w:vAlign w:val="center"/>
          </w:tcPr>
          <w:p w14:paraId="50280D4C" w14:textId="2E02B70B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2B930177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1ABF870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6B4F6399" w14:textId="77777777" w:rsidTr="00062186">
        <w:trPr>
          <w:trHeight w:val="252"/>
        </w:trPr>
        <w:tc>
          <w:tcPr>
            <w:tcW w:w="2660" w:type="dxa"/>
            <w:vMerge/>
          </w:tcPr>
          <w:p w14:paraId="7AD1F881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377814" w14:textId="550F5F57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81-82</w:t>
            </w:r>
          </w:p>
        </w:tc>
        <w:tc>
          <w:tcPr>
            <w:tcW w:w="7796" w:type="dxa"/>
          </w:tcPr>
          <w:p w14:paraId="7EE9C5DB" w14:textId="537470C7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№40</w:t>
            </w:r>
            <w:r w:rsidR="00CC6691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.</w:t>
            </w:r>
          </w:p>
          <w:p w14:paraId="11DC3C2E" w14:textId="77777777" w:rsidR="00CC6691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ППФП в достижении высоких профессиональных результатов.</w:t>
            </w:r>
          </w:p>
          <w:p w14:paraId="3F0683FD" w14:textId="5F59935B" w:rsidR="00B47CAD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Упражнения</w:t>
            </w:r>
            <w:r w:rsidR="00B47CAD" w:rsidRPr="00CC669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для</w:t>
            </w:r>
            <w:r w:rsidR="00B47CAD" w:rsidRPr="00CC669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наращивания</w:t>
            </w:r>
            <w:r w:rsidR="00B47CAD" w:rsidRPr="00CC669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массы</w:t>
            </w:r>
            <w:r w:rsidR="00B47CAD" w:rsidRPr="00CC669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тела.</w:t>
            </w:r>
          </w:p>
        </w:tc>
        <w:tc>
          <w:tcPr>
            <w:tcW w:w="992" w:type="dxa"/>
            <w:vAlign w:val="center"/>
          </w:tcPr>
          <w:p w14:paraId="780249E3" w14:textId="7402E471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0AD98686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60A7C4C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134DEE3D" w14:textId="77777777" w:rsidTr="00062186">
        <w:trPr>
          <w:trHeight w:val="252"/>
        </w:trPr>
        <w:tc>
          <w:tcPr>
            <w:tcW w:w="2660" w:type="dxa"/>
            <w:vMerge/>
          </w:tcPr>
          <w:p w14:paraId="0F657981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F30C2D" w14:textId="53AF4549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83-84</w:t>
            </w:r>
          </w:p>
        </w:tc>
        <w:tc>
          <w:tcPr>
            <w:tcW w:w="7796" w:type="dxa"/>
          </w:tcPr>
          <w:p w14:paraId="03510E9C" w14:textId="351761C1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№41</w:t>
            </w:r>
            <w:r w:rsidR="00CC6691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.</w:t>
            </w:r>
          </w:p>
          <w:p w14:paraId="48FD7C2A" w14:textId="77777777" w:rsidR="00CC6691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ППФП в достижении высоких профессиональных результатов.</w:t>
            </w:r>
          </w:p>
          <w:p w14:paraId="0126EAAD" w14:textId="0A76F56F" w:rsidR="00B47CAD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Упражнения на развитие мышц  рук.</w:t>
            </w:r>
          </w:p>
        </w:tc>
        <w:tc>
          <w:tcPr>
            <w:tcW w:w="992" w:type="dxa"/>
            <w:vAlign w:val="center"/>
          </w:tcPr>
          <w:p w14:paraId="4D059789" w14:textId="330222EE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6A932E72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B69C240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481DE34E" w14:textId="77777777" w:rsidTr="00062186">
        <w:trPr>
          <w:trHeight w:val="252"/>
        </w:trPr>
        <w:tc>
          <w:tcPr>
            <w:tcW w:w="2660" w:type="dxa"/>
            <w:vMerge/>
          </w:tcPr>
          <w:p w14:paraId="1DE27C00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BBC519" w14:textId="14CD57DE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85-86</w:t>
            </w:r>
          </w:p>
        </w:tc>
        <w:tc>
          <w:tcPr>
            <w:tcW w:w="7796" w:type="dxa"/>
          </w:tcPr>
          <w:p w14:paraId="770C147E" w14:textId="5D0DEC53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№42</w:t>
            </w:r>
            <w:r w:rsidR="00CC6691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.</w:t>
            </w:r>
          </w:p>
          <w:p w14:paraId="3F912DBA" w14:textId="77777777" w:rsidR="00CC6691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Сущность и содержание ППФП в достижении высоких профессиональных результатов.</w:t>
            </w:r>
          </w:p>
          <w:p w14:paraId="0285134C" w14:textId="10B261F8" w:rsidR="00B47CAD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Упражнения на развитие мышц ног.</w:t>
            </w:r>
          </w:p>
        </w:tc>
        <w:tc>
          <w:tcPr>
            <w:tcW w:w="992" w:type="dxa"/>
            <w:vAlign w:val="center"/>
          </w:tcPr>
          <w:p w14:paraId="4641FB76" w14:textId="1C599051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</w:tcPr>
          <w:p w14:paraId="6C58C831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504E6FB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76E82275" w14:textId="77777777" w:rsidTr="00062186">
        <w:trPr>
          <w:trHeight w:val="252"/>
        </w:trPr>
        <w:tc>
          <w:tcPr>
            <w:tcW w:w="2660" w:type="dxa"/>
            <w:vMerge/>
          </w:tcPr>
          <w:p w14:paraId="619839EB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F2D041" w14:textId="50E5CD11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87-88</w:t>
            </w:r>
          </w:p>
        </w:tc>
        <w:tc>
          <w:tcPr>
            <w:tcW w:w="7796" w:type="dxa"/>
          </w:tcPr>
          <w:p w14:paraId="6CB20F88" w14:textId="7A30035E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№43</w:t>
            </w:r>
            <w:r w:rsidR="00CC6691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.</w:t>
            </w:r>
          </w:p>
          <w:p w14:paraId="3F940393" w14:textId="77777777" w:rsidR="00CC6691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ППФП в достижении высоких профессиональных результатов.</w:t>
            </w:r>
          </w:p>
          <w:p w14:paraId="292C05F6" w14:textId="266514E0" w:rsidR="00B47CAD" w:rsidRPr="00B47CAD" w:rsidRDefault="00CC6691" w:rsidP="00062186">
            <w:pPr>
              <w:widowControl w:val="0"/>
              <w:suppressAutoHyphens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Упражнения для развития ловкости.</w:t>
            </w:r>
          </w:p>
        </w:tc>
        <w:tc>
          <w:tcPr>
            <w:tcW w:w="992" w:type="dxa"/>
            <w:vAlign w:val="center"/>
          </w:tcPr>
          <w:p w14:paraId="18ED78A0" w14:textId="52A28851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693945D3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538963A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0F4EA02D" w14:textId="77777777" w:rsidTr="00062186">
        <w:trPr>
          <w:trHeight w:val="252"/>
        </w:trPr>
        <w:tc>
          <w:tcPr>
            <w:tcW w:w="2660" w:type="dxa"/>
            <w:vMerge/>
          </w:tcPr>
          <w:p w14:paraId="5E810D05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DD57C1" w14:textId="43A25BFF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89-90</w:t>
            </w:r>
          </w:p>
        </w:tc>
        <w:tc>
          <w:tcPr>
            <w:tcW w:w="7796" w:type="dxa"/>
          </w:tcPr>
          <w:p w14:paraId="6474E57E" w14:textId="1EFE1779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№44</w:t>
            </w:r>
            <w:r w:rsidR="00CC6691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.</w:t>
            </w:r>
          </w:p>
          <w:p w14:paraId="2C59F16D" w14:textId="77777777" w:rsidR="00CC6691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ППФП в достижении высоких профессиональных результатов.</w:t>
            </w:r>
          </w:p>
          <w:p w14:paraId="217C3FE9" w14:textId="0FDAC3D2" w:rsidR="00B47CAD" w:rsidRPr="00B47CAD" w:rsidRDefault="00CC6691" w:rsidP="00062186">
            <w:pPr>
              <w:widowControl w:val="0"/>
              <w:suppressAutoHyphens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Силовые упражнения общего воздействия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36AC9B59" w14:textId="40547A8B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16D066AC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3FF96F2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28528257" w14:textId="77777777" w:rsidTr="00062186">
        <w:trPr>
          <w:trHeight w:val="252"/>
        </w:trPr>
        <w:tc>
          <w:tcPr>
            <w:tcW w:w="2660" w:type="dxa"/>
            <w:vMerge/>
          </w:tcPr>
          <w:p w14:paraId="2C2D8682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8DF760" w14:textId="6662E5B2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91-92</w:t>
            </w:r>
          </w:p>
        </w:tc>
        <w:tc>
          <w:tcPr>
            <w:tcW w:w="7796" w:type="dxa"/>
          </w:tcPr>
          <w:p w14:paraId="319A52B1" w14:textId="14D74D35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№45</w:t>
            </w:r>
            <w:r w:rsidR="00CC6691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.</w:t>
            </w:r>
          </w:p>
          <w:p w14:paraId="118F9FF8" w14:textId="77777777" w:rsidR="00CC6691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ППФП в достижении высоких профессиональных результатов.</w:t>
            </w:r>
          </w:p>
          <w:p w14:paraId="06580907" w14:textId="7A0FCDD9" w:rsidR="00B47CAD" w:rsidRPr="00B47CAD" w:rsidRDefault="00CC6691" w:rsidP="00062186">
            <w:pPr>
              <w:widowControl w:val="0"/>
              <w:suppressAutoHyphens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992" w:type="dxa"/>
            <w:vAlign w:val="center"/>
          </w:tcPr>
          <w:p w14:paraId="7A5EFB46" w14:textId="03EE0EA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28DAB34D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91D6903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09145CB4" w14:textId="77777777" w:rsidTr="00062186">
        <w:trPr>
          <w:trHeight w:val="252"/>
        </w:trPr>
        <w:tc>
          <w:tcPr>
            <w:tcW w:w="2660" w:type="dxa"/>
            <w:vMerge/>
          </w:tcPr>
          <w:p w14:paraId="46874C3A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84221D" w14:textId="2CE74F22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93-94</w:t>
            </w:r>
          </w:p>
        </w:tc>
        <w:tc>
          <w:tcPr>
            <w:tcW w:w="7796" w:type="dxa"/>
          </w:tcPr>
          <w:p w14:paraId="30348491" w14:textId="22B9B256" w:rsidR="00B47CAD" w:rsidRPr="00B47CAD" w:rsidRDefault="00B47CAD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№46</w:t>
            </w:r>
            <w:r w:rsidR="00CC6691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.</w:t>
            </w:r>
          </w:p>
          <w:p w14:paraId="4DF89781" w14:textId="77777777" w:rsidR="00CC6691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ППФП в достижении высоких профессиональных результатов.</w:t>
            </w:r>
          </w:p>
          <w:p w14:paraId="1B1D9299" w14:textId="4B58E947" w:rsidR="00B47CAD" w:rsidRPr="00B47CAD" w:rsidRDefault="00CC6691" w:rsidP="00062186">
            <w:pPr>
              <w:widowControl w:val="0"/>
              <w:suppressAutoHyphens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hAnsi="Times New Roman"/>
                <w:sz w:val="24"/>
                <w:szCs w:val="24"/>
              </w:rPr>
              <w:t>Полоса препятствий</w:t>
            </w:r>
            <w:r w:rsidRPr="00CC66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588DA5D0" w14:textId="34D5A2BB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4D1EF92C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849FA4E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30DB25D2" w14:textId="77777777" w:rsidTr="00062186">
        <w:trPr>
          <w:trHeight w:val="252"/>
        </w:trPr>
        <w:tc>
          <w:tcPr>
            <w:tcW w:w="2660" w:type="dxa"/>
            <w:vMerge/>
          </w:tcPr>
          <w:p w14:paraId="39FB5A8F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CDFD4E" w14:textId="40D3A1E5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95-96</w:t>
            </w:r>
          </w:p>
        </w:tc>
        <w:tc>
          <w:tcPr>
            <w:tcW w:w="7796" w:type="dxa"/>
          </w:tcPr>
          <w:p w14:paraId="12D0F8A9" w14:textId="48FB5D0A" w:rsidR="00B47CAD" w:rsidRPr="00B47CAD" w:rsidRDefault="00B47CAD" w:rsidP="00062186">
            <w:pPr>
              <w:widowControl w:val="0"/>
              <w:suppressAutoHyphens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№47</w:t>
            </w:r>
            <w:r w:rsidR="00CC6691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.</w:t>
            </w:r>
          </w:p>
          <w:p w14:paraId="54D9025C" w14:textId="77777777" w:rsidR="00CC6691" w:rsidRPr="00B47CAD" w:rsidRDefault="00CC6691" w:rsidP="000621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CAD"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ППФП в достижении высоких профессиональных результатов.</w:t>
            </w:r>
          </w:p>
          <w:p w14:paraId="4B7BA5FA" w14:textId="2CFA34EA" w:rsidR="00B47CAD" w:rsidRPr="00B47CAD" w:rsidRDefault="00CC6691" w:rsidP="00062186">
            <w:pPr>
              <w:widowControl w:val="0"/>
              <w:suppressAutoHyphens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материала.</w:t>
            </w:r>
            <w:r w:rsidRPr="00B47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7CAD" w:rsidRPr="00CC6691"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  <w:t>Самостоятельное проведение комплексов производственной гимнастики</w:t>
            </w:r>
            <w:r w:rsidRPr="00CC6691"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92" w:type="dxa"/>
            <w:vAlign w:val="center"/>
          </w:tcPr>
          <w:p w14:paraId="619B3F69" w14:textId="02D0BC06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14:paraId="1BDC85F3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60B76D8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7CAD" w:rsidRPr="00B47CAD" w14:paraId="7632A15D" w14:textId="77777777" w:rsidTr="00062186">
        <w:trPr>
          <w:trHeight w:val="252"/>
        </w:trPr>
        <w:tc>
          <w:tcPr>
            <w:tcW w:w="2660" w:type="dxa"/>
            <w:vMerge/>
          </w:tcPr>
          <w:p w14:paraId="3F806934" w14:textId="77777777" w:rsidR="00B47CAD" w:rsidRPr="00B47CAD" w:rsidRDefault="00B47CAD" w:rsidP="00062186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50D02D" w14:textId="11F6B72B" w:rsidR="00B47CAD" w:rsidRPr="00B47CAD" w:rsidRDefault="00B47CAD" w:rsidP="00062186">
            <w:pPr>
              <w:ind w:hang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sz w:val="24"/>
                <w:szCs w:val="24"/>
              </w:rPr>
              <w:t>97-98</w:t>
            </w:r>
          </w:p>
        </w:tc>
        <w:tc>
          <w:tcPr>
            <w:tcW w:w="7796" w:type="dxa"/>
          </w:tcPr>
          <w:p w14:paraId="647AA83F" w14:textId="454F914B" w:rsidR="00B47CAD" w:rsidRPr="00B47CAD" w:rsidRDefault="00B47CAD" w:rsidP="00062186">
            <w:pPr>
              <w:widowControl w:val="0"/>
              <w:suppressAutoHyphens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  <w:t>Практическое занятие №48</w:t>
            </w:r>
          </w:p>
          <w:p w14:paraId="034F117D" w14:textId="5697010A" w:rsidR="00B47CAD" w:rsidRPr="00B47CAD" w:rsidRDefault="00B47CAD" w:rsidP="00062186">
            <w:pPr>
              <w:widowControl w:val="0"/>
              <w:suppressAutoHyphens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  <w:r w:rsidR="00CC669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0B5E924C" w14:textId="56A54F83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61F35B1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65BAE18" w14:textId="77777777" w:rsidR="00B47CAD" w:rsidRPr="00B47CAD" w:rsidRDefault="00B47CAD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50928" w:rsidRPr="00B47CAD" w14:paraId="182CD6DE" w14:textId="77777777" w:rsidTr="00062186">
        <w:trPr>
          <w:trHeight w:val="252"/>
        </w:trPr>
        <w:tc>
          <w:tcPr>
            <w:tcW w:w="11732" w:type="dxa"/>
            <w:gridSpan w:val="3"/>
          </w:tcPr>
          <w:p w14:paraId="179D6F3C" w14:textId="09E868DD" w:rsidR="00A50928" w:rsidRPr="00B47CAD" w:rsidRDefault="00A50928" w:rsidP="00062186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  <w:lang w:eastAsia="ar-SA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14:paraId="0DC10C5E" w14:textId="556C25B8" w:rsidR="00A50928" w:rsidRPr="00B47CAD" w:rsidRDefault="00E434DA" w:rsidP="000621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7CA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1843" w:type="dxa"/>
          </w:tcPr>
          <w:p w14:paraId="42043522" w14:textId="77777777" w:rsidR="00A50928" w:rsidRPr="00B47CAD" w:rsidRDefault="00A50928" w:rsidP="000621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774207" w14:textId="77777777" w:rsidR="00A50928" w:rsidRPr="00B47CAD" w:rsidRDefault="00A50928" w:rsidP="0006218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CC3584" w14:textId="44C1B439" w:rsidR="000E2871" w:rsidRDefault="000E2871" w:rsidP="00123921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6E4014F9" w14:textId="77777777" w:rsidR="0073120D" w:rsidRPr="00123921" w:rsidRDefault="0073120D" w:rsidP="00123921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1D63D622" w14:textId="77777777" w:rsidR="0086622B" w:rsidRDefault="0086622B" w:rsidP="007B1862">
      <w:pPr>
        <w:spacing w:after="0" w:line="240" w:lineRule="auto"/>
        <w:rPr>
          <w:rFonts w:ascii="Times New Roman" w:hAnsi="Times New Roman"/>
          <w:sz w:val="24"/>
          <w:szCs w:val="24"/>
        </w:rPr>
        <w:sectPr w:rsidR="0086622B" w:rsidSect="0086622B">
          <w:footerReference w:type="default" r:id="rId9"/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14:paraId="1A1A9D16" w14:textId="162EDC7B" w:rsidR="009B6166" w:rsidRDefault="0032271A" w:rsidP="009B6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3. </w:t>
      </w:r>
      <w:r w:rsidR="0034472D" w:rsidRPr="00F342F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условия реализации Р</w:t>
      </w:r>
      <w:r w:rsidR="0034472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АБОЧЕЙ ПРОГРАММЫ </w:t>
      </w:r>
      <w:r w:rsidR="006C5F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  <w:r w:rsidR="0034472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14:paraId="0A091A74" w14:textId="77777777" w:rsidR="009B6166" w:rsidRPr="00511524" w:rsidRDefault="009B6166" w:rsidP="009B6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СГ.04 Физическая культура</w:t>
      </w:r>
    </w:p>
    <w:p w14:paraId="1A48963B" w14:textId="77777777" w:rsidR="0034472D" w:rsidRPr="00F342F5" w:rsidRDefault="0034472D" w:rsidP="009B616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42F5">
        <w:rPr>
          <w:rFonts w:ascii="Times New Roman" w:eastAsia="Times New Roman" w:hAnsi="Times New Roman"/>
          <w:b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6DB810D9" w14:textId="7D5D28F2" w:rsidR="0034472D" w:rsidRPr="00F342F5" w:rsidRDefault="0034472D" w:rsidP="003447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2F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реализации </w:t>
      </w:r>
      <w:r w:rsidR="006813D1">
        <w:rPr>
          <w:rFonts w:ascii="Times New Roman" w:eastAsia="Times New Roman" w:hAnsi="Times New Roman"/>
          <w:sz w:val="24"/>
          <w:szCs w:val="24"/>
          <w:lang w:eastAsia="ru-RU"/>
        </w:rPr>
        <w:t>учебной</w:t>
      </w:r>
      <w:r w:rsidRPr="00F342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C5F7A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F342F5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имеется в наличии спортивный зал, спортивная площадка с элементами полосы препятствий. </w:t>
      </w:r>
    </w:p>
    <w:p w14:paraId="496B569C" w14:textId="77777777" w:rsidR="0034472D" w:rsidRPr="00F342F5" w:rsidRDefault="0034472D" w:rsidP="0034472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42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Спортивное оборудование: </w:t>
      </w:r>
      <w:r w:rsidRPr="00F342F5">
        <w:rPr>
          <w:rFonts w:ascii="Times New Roman" w:eastAsia="Times New Roman" w:hAnsi="Times New Roman"/>
          <w:sz w:val="24"/>
          <w:szCs w:val="24"/>
          <w:lang w:eastAsia="ru-RU"/>
        </w:rPr>
        <w:t>баскетбольные, футбольные, волейбольные мячи; щиты, ворота, корзины, сетки, стойки; стол для настольного тенниса, шарики для игры в настольный теннис, ракетки для игры в настольный теннис; дартс; гимнастическая перекладина, гимнастические скамейки, секундомеры, мячи для тенниса; оборудование для силовых упражнений (например: гантели, гири, штанги с комплектом различных отягощений); скакалки.</w:t>
      </w:r>
    </w:p>
    <w:p w14:paraId="35E6693A" w14:textId="77777777" w:rsidR="0034472D" w:rsidRPr="00F342F5" w:rsidRDefault="0034472D" w:rsidP="0034472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42F5">
        <w:rPr>
          <w:rFonts w:ascii="Times New Roman" w:eastAsia="Times New Roman" w:hAnsi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14:paraId="635FA5A4" w14:textId="77777777" w:rsidR="0034472D" w:rsidRPr="009B6166" w:rsidRDefault="0034472D" w:rsidP="003447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B6166">
        <w:rPr>
          <w:rFonts w:ascii="Times New Roman" w:eastAsia="Times New Roman" w:hAnsi="Times New Roman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14:paraId="67628108" w14:textId="77777777" w:rsidR="0034472D" w:rsidRPr="00F342F5" w:rsidRDefault="0034472D" w:rsidP="003447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42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Основные источники: </w:t>
      </w:r>
    </w:p>
    <w:p w14:paraId="48FD04CB" w14:textId="77777777" w:rsidR="0034472D" w:rsidRPr="00F342F5" w:rsidRDefault="0034472D" w:rsidP="003447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 w:rsidRPr="00F342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Виленский</w:t>
      </w:r>
      <w:proofErr w:type="spellEnd"/>
      <w:r w:rsidRPr="00F342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Горшков «Физическая культура» учебник 2020г. 15экз.</w:t>
      </w:r>
    </w:p>
    <w:p w14:paraId="2DADC760" w14:textId="77777777" w:rsidR="0034472D" w:rsidRPr="00F342F5" w:rsidRDefault="0034472D" w:rsidP="003447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42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Дополнительные источники:</w:t>
      </w:r>
    </w:p>
    <w:p w14:paraId="7EC6695D" w14:textId="77777777" w:rsidR="0034472D" w:rsidRPr="00F342F5" w:rsidRDefault="0034472D" w:rsidP="0034472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 w:rsidRPr="00F342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Бишаева</w:t>
      </w:r>
      <w:proofErr w:type="spellEnd"/>
      <w:r w:rsidRPr="00F342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А.А. «Физическая культура» учебник 2014г.-35экз</w:t>
      </w:r>
    </w:p>
    <w:p w14:paraId="1CC51D88" w14:textId="77777777" w:rsidR="0034472D" w:rsidRPr="00F342F5" w:rsidRDefault="0034472D" w:rsidP="003447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10AB0EA" w14:textId="77777777" w:rsidR="0034472D" w:rsidRPr="00F342F5" w:rsidRDefault="0034472D" w:rsidP="0034472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42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Интернет ресурсы:</w:t>
      </w:r>
    </w:p>
    <w:p w14:paraId="2231D7ED" w14:textId="77777777" w:rsidR="0034472D" w:rsidRPr="00F342F5" w:rsidRDefault="0034472D" w:rsidP="003447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F342F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Сайт Министерства спорта, туризма и молодёжной политики </w:t>
      </w:r>
      <w:hyperlink r:id="rId10" w:history="1">
        <w:r w:rsidRPr="00F342F5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http://sport.minstm.gov.ru</w:t>
        </w:r>
      </w:hyperlink>
    </w:p>
    <w:p w14:paraId="6D356D8C" w14:textId="77777777" w:rsidR="0034472D" w:rsidRPr="00F342F5" w:rsidRDefault="0034472D" w:rsidP="003447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F342F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Сайт Департамента физической культуры и спорта города Москвы </w:t>
      </w:r>
      <w:hyperlink r:id="rId11" w:history="1">
        <w:r w:rsidRPr="00F342F5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http://www.mossport.ru</w:t>
        </w:r>
      </w:hyperlink>
    </w:p>
    <w:p w14:paraId="35B87485" w14:textId="77777777" w:rsidR="00AA0793" w:rsidRDefault="00AA0793" w:rsidP="006B2A9B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005AD216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373A3936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4FB18E55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69AE2034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5816561D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6BF26D99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4E638955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5B985A5E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7ECFB5D7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017FF651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2519229F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5051F325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72E9BF6C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0C6186D4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147E1868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447B19C2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4198085C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008585F2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1D704432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76F4FD3E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2FA41904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45607676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20AD55B3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34BD7CC9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6468ECCE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2851871C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5AB902B4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06A9A2D0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34D7BCDC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53751FB5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4F4E5026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0A65A324" w14:textId="77777777" w:rsidR="00AA0793" w:rsidRDefault="00AA0793" w:rsidP="00AA0793">
      <w:pPr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eastAsia="ru-RU"/>
        </w:rPr>
      </w:pPr>
    </w:p>
    <w:p w14:paraId="78304DAD" w14:textId="3C536F01" w:rsidR="009B6166" w:rsidRDefault="0034472D" w:rsidP="009B6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342F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 Контроль и оценка результатов освоения </w:t>
      </w:r>
      <w:r w:rsidR="006C5F7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  <w:r w:rsidRPr="00F342F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14:paraId="7020EF7D" w14:textId="77777777" w:rsidR="009B6166" w:rsidRPr="00511524" w:rsidRDefault="009B6166" w:rsidP="009B6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СГ.04 Физическая культура</w:t>
      </w:r>
    </w:p>
    <w:p w14:paraId="304522B8" w14:textId="2D2E355F" w:rsidR="00062186" w:rsidRPr="00062186" w:rsidRDefault="00062186" w:rsidP="00062186">
      <w:pPr>
        <w:widowControl w:val="0"/>
        <w:autoSpaceDE w:val="0"/>
        <w:autoSpaceDN w:val="0"/>
        <w:spacing w:after="0" w:line="240" w:lineRule="auto"/>
        <w:ind w:left="-142" w:right="-143" w:firstLine="425"/>
        <w:jc w:val="both"/>
        <w:rPr>
          <w:rFonts w:ascii="Times New Roman" w:eastAsia="Times New Roman" w:hAnsi="Times New Roman"/>
          <w:sz w:val="24"/>
          <w:szCs w:val="24"/>
        </w:rPr>
      </w:pPr>
      <w:r w:rsidRPr="00062186">
        <w:rPr>
          <w:rFonts w:ascii="Times New Roman" w:eastAsia="Times New Roman" w:hAnsi="Times New Roman"/>
          <w:b/>
          <w:bCs/>
          <w:sz w:val="24"/>
          <w:szCs w:val="24"/>
        </w:rPr>
        <w:t>Контроль и оценка</w:t>
      </w:r>
      <w:r w:rsidRPr="00062186">
        <w:rPr>
          <w:rFonts w:ascii="Times New Roman" w:eastAsia="Times New Roman" w:hAnsi="Times New Roman"/>
          <w:sz w:val="24"/>
          <w:szCs w:val="24"/>
        </w:rPr>
        <w:t xml:space="preserve"> раскрываются через усвоенные знания и приобретенные обучающимися умения, направленные на формирование общих компетенций. Для контроля и оценки результатов обучения преподаватель выбирает формы и методы с учетом профессионализации обучения по программе дисциплины.</w:t>
      </w:r>
    </w:p>
    <w:p w14:paraId="6751B513" w14:textId="77777777" w:rsidR="00062186" w:rsidRPr="00062186" w:rsidRDefault="00062186" w:rsidP="00062186">
      <w:pPr>
        <w:widowControl w:val="0"/>
        <w:autoSpaceDE w:val="0"/>
        <w:autoSpaceDN w:val="0"/>
        <w:spacing w:after="0" w:line="240" w:lineRule="auto"/>
        <w:ind w:left="-142" w:right="-143" w:firstLine="425"/>
        <w:jc w:val="both"/>
        <w:rPr>
          <w:rFonts w:ascii="Times New Roman" w:eastAsia="Times New Roman" w:hAnsi="Times New Roman"/>
          <w:sz w:val="24"/>
          <w:szCs w:val="24"/>
        </w:rPr>
      </w:pPr>
      <w:r w:rsidRPr="00062186">
        <w:rPr>
          <w:rFonts w:ascii="Times New Roman" w:eastAsia="Times New Roman" w:hAnsi="Times New Roman"/>
          <w:b/>
          <w:bCs/>
          <w:sz w:val="24"/>
          <w:szCs w:val="24"/>
        </w:rPr>
        <w:t>Контроль и оценка</w:t>
      </w:r>
      <w:r w:rsidRPr="00062186">
        <w:rPr>
          <w:rFonts w:ascii="Times New Roman" w:eastAsia="Times New Roman" w:hAnsi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занятий, выполнения обучающимися индивидуальных заданий и сдачи дифференцированного зачета.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794"/>
        <w:gridCol w:w="3401"/>
        <w:gridCol w:w="2552"/>
      </w:tblGrid>
      <w:tr w:rsidR="000D4A37" w:rsidRPr="000D4A37" w14:paraId="1AFC7B80" w14:textId="77777777" w:rsidTr="000D4A37">
        <w:tc>
          <w:tcPr>
            <w:tcW w:w="3794" w:type="dxa"/>
          </w:tcPr>
          <w:p w14:paraId="436E5532" w14:textId="511F2B6A" w:rsidR="000D4A37" w:rsidRPr="000D4A37" w:rsidRDefault="000D4A37" w:rsidP="000D4A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4A37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401" w:type="dxa"/>
          </w:tcPr>
          <w:p w14:paraId="7AC73EB2" w14:textId="37966437" w:rsidR="000D4A37" w:rsidRPr="000D4A37" w:rsidRDefault="000D4A37" w:rsidP="000D4A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4A37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552" w:type="dxa"/>
          </w:tcPr>
          <w:p w14:paraId="48BD2335" w14:textId="0B675C86" w:rsidR="000D4A37" w:rsidRPr="000D4A37" w:rsidRDefault="000D4A37" w:rsidP="000D4A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4A37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0D4A37" w:rsidRPr="000D4A37" w14:paraId="088823D3" w14:textId="77777777" w:rsidTr="000D4A37">
        <w:tc>
          <w:tcPr>
            <w:tcW w:w="9747" w:type="dxa"/>
            <w:gridSpan w:val="3"/>
          </w:tcPr>
          <w:p w14:paraId="5A4AF439" w14:textId="610D557F" w:rsidR="000D4A37" w:rsidRPr="000D4A37" w:rsidRDefault="000D4A37" w:rsidP="00E0178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A37">
              <w:rPr>
                <w:rFonts w:ascii="Times New Roman" w:hAnsi="Times New Roman"/>
                <w:sz w:val="24"/>
                <w:szCs w:val="24"/>
              </w:rPr>
              <w:t>Перечень знаний, осваиваемых в рамках дисциплины</w:t>
            </w:r>
          </w:p>
        </w:tc>
      </w:tr>
      <w:tr w:rsidR="000D4A37" w:rsidRPr="000D4A37" w14:paraId="3705D74F" w14:textId="77777777" w:rsidTr="000D4A37">
        <w:tc>
          <w:tcPr>
            <w:tcW w:w="3794" w:type="dxa"/>
          </w:tcPr>
          <w:p w14:paraId="69D30574" w14:textId="5F28E46D" w:rsidR="000D4A37" w:rsidRPr="000D4A37" w:rsidRDefault="000D4A37" w:rsidP="00E0178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A37">
              <w:rPr>
                <w:rFonts w:ascii="Times New Roman" w:hAnsi="Times New Roman"/>
                <w:sz w:val="24"/>
                <w:szCs w:val="24"/>
              </w:rPr>
              <w:t>Знать: 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данной профессии; 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3401" w:type="dxa"/>
          </w:tcPr>
          <w:p w14:paraId="5F852EFF" w14:textId="3847EE34" w:rsidR="000D4A37" w:rsidRPr="000D4A37" w:rsidRDefault="000D4A37" w:rsidP="00E0178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A37">
              <w:rPr>
                <w:rFonts w:ascii="Times New Roman" w:hAnsi="Times New Roman"/>
                <w:sz w:val="24"/>
                <w:szCs w:val="24"/>
              </w:rPr>
              <w:t>понимает роль физической культуры в общекультурном, профессиональном и социальном развитии человека; ведёт здоровый образ жизни; понимает условия деятельности и знает зоны риска физического здоровья для данной профессии; проводит индивидуальные занятия физическими упражнениями различной направленности</w:t>
            </w:r>
          </w:p>
        </w:tc>
        <w:tc>
          <w:tcPr>
            <w:tcW w:w="2552" w:type="dxa"/>
          </w:tcPr>
          <w:p w14:paraId="1368D025" w14:textId="08D54AA8" w:rsidR="000D4A37" w:rsidRPr="000D4A37" w:rsidRDefault="000D4A37" w:rsidP="00E0178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A37">
              <w:rPr>
                <w:rFonts w:ascii="Times New Roman" w:hAnsi="Times New Roman"/>
                <w:sz w:val="24"/>
                <w:szCs w:val="24"/>
              </w:rPr>
              <w:t>Устный опрос. Тестирование. Результаты выполнения контрольных нормативов Оценка результатов выполнения заданий дифференцированного зачёта</w:t>
            </w:r>
          </w:p>
        </w:tc>
      </w:tr>
      <w:tr w:rsidR="000D4A37" w:rsidRPr="000D4A37" w14:paraId="2393E2C1" w14:textId="77777777" w:rsidTr="000D4A37">
        <w:tc>
          <w:tcPr>
            <w:tcW w:w="9747" w:type="dxa"/>
            <w:gridSpan w:val="3"/>
          </w:tcPr>
          <w:p w14:paraId="7405F4F9" w14:textId="34FB0E19" w:rsidR="000D4A37" w:rsidRPr="000D4A37" w:rsidRDefault="000D4A37" w:rsidP="00E0178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A37">
              <w:rPr>
                <w:rFonts w:ascii="Times New Roman" w:hAnsi="Times New Roman"/>
                <w:sz w:val="24"/>
                <w:szCs w:val="24"/>
              </w:rPr>
              <w:t>Перечень умений, осваиваемых в рамках дисциплины</w:t>
            </w:r>
          </w:p>
        </w:tc>
      </w:tr>
      <w:tr w:rsidR="000D4A37" w:rsidRPr="000D4A37" w14:paraId="450BBA39" w14:textId="77777777" w:rsidTr="000D4A37">
        <w:tc>
          <w:tcPr>
            <w:tcW w:w="3794" w:type="dxa"/>
          </w:tcPr>
          <w:p w14:paraId="7B6EC7F9" w14:textId="6857A3B0" w:rsidR="000D4A37" w:rsidRPr="000D4A37" w:rsidRDefault="000D4A37" w:rsidP="00E0178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A37">
              <w:rPr>
                <w:rFonts w:ascii="Times New Roman" w:hAnsi="Times New Roman"/>
                <w:sz w:val="24"/>
                <w:szCs w:val="24"/>
              </w:rPr>
              <w:t>Уметь: 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профессии/ специальности.</w:t>
            </w:r>
          </w:p>
        </w:tc>
        <w:tc>
          <w:tcPr>
            <w:tcW w:w="3401" w:type="dxa"/>
          </w:tcPr>
          <w:p w14:paraId="63FA8EB2" w14:textId="3F15978E" w:rsidR="000D4A37" w:rsidRPr="000D4A37" w:rsidRDefault="000D4A37" w:rsidP="000D4A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A37">
              <w:rPr>
                <w:rFonts w:ascii="Times New Roman" w:hAnsi="Times New Roman"/>
                <w:sz w:val="24"/>
                <w:szCs w:val="24"/>
              </w:rPr>
              <w:t>использует физкультурно-оздоровительную деятельность для укрепления здоровья, достижения жизненных и профессиональных целей; применяет рациональные приемы двигательных функций в профессиональной деятельности; пользуется средствами профилактики перенапряжения, характерными для данной профессии/ специальности.</w:t>
            </w:r>
          </w:p>
        </w:tc>
        <w:tc>
          <w:tcPr>
            <w:tcW w:w="2552" w:type="dxa"/>
          </w:tcPr>
          <w:p w14:paraId="1E412A98" w14:textId="19EA6AF2" w:rsidR="000D4A37" w:rsidRPr="000D4A37" w:rsidRDefault="000D4A37" w:rsidP="00E0178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A37">
              <w:rPr>
                <w:rFonts w:ascii="Times New Roman" w:hAnsi="Times New Roman"/>
                <w:sz w:val="24"/>
                <w:szCs w:val="24"/>
              </w:rPr>
              <w:t>Экспертное наблюдение за ходом выполнения комплекса упражнений.</w:t>
            </w:r>
          </w:p>
        </w:tc>
      </w:tr>
    </w:tbl>
    <w:p w14:paraId="27753AF6" w14:textId="77777777" w:rsidR="000D4A37" w:rsidRDefault="000D4A37" w:rsidP="00E0178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7075A9" w14:textId="77777777" w:rsidR="0034472D" w:rsidRPr="00F342F5" w:rsidRDefault="0034472D" w:rsidP="003447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342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ПРИМЕРНЫЕ ОБЯЗАТЕЛЬНЫЕ КОНТРОЛЬНЫЕ ЗАДАНИЯ</w:t>
      </w:r>
    </w:p>
    <w:p w14:paraId="625EA983" w14:textId="77777777" w:rsidR="0034472D" w:rsidRPr="00F342F5" w:rsidRDefault="0034472D" w:rsidP="003447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342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ДЛЯ ОПРЕДЕЛЕНИЯ И ОЦЕНКИ УРОВНЯ ФИЗИЧЕСКОЙ </w:t>
      </w:r>
    </w:p>
    <w:p w14:paraId="6499ED9D" w14:textId="77777777" w:rsidR="0034472D" w:rsidRPr="00F342F5" w:rsidRDefault="0034472D" w:rsidP="003447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342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ПОДГОТОВЛЕННОСТИ ОБУЧАЮЩИХСЯ</w:t>
      </w:r>
    </w:p>
    <w:p w14:paraId="003D96E0" w14:textId="77777777" w:rsidR="0034472D" w:rsidRPr="00F342F5" w:rsidRDefault="0034472D" w:rsidP="0034472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1984"/>
        <w:gridCol w:w="851"/>
        <w:gridCol w:w="850"/>
        <w:gridCol w:w="709"/>
        <w:gridCol w:w="851"/>
        <w:gridCol w:w="850"/>
        <w:gridCol w:w="709"/>
        <w:gridCol w:w="1134"/>
      </w:tblGrid>
      <w:tr w:rsidR="0034472D" w:rsidRPr="00F342F5" w14:paraId="1A2BD378" w14:textId="77777777" w:rsidTr="00FA1534">
        <w:trPr>
          <w:cantSplit/>
          <w:trHeight w:hRule="exact" w:val="332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D1C5FF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  <w:p w14:paraId="6BA5B16F" w14:textId="77777777" w:rsidR="0034472D" w:rsidRPr="00F342F5" w:rsidRDefault="0034472D" w:rsidP="00FA153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94E9D5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Физические способности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DB699E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Контрольное </w:t>
            </w:r>
          </w:p>
          <w:p w14:paraId="196FB90E" w14:textId="77777777" w:rsidR="0034472D" w:rsidRPr="00F342F5" w:rsidRDefault="0034472D" w:rsidP="00FA153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упражнение (тест)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1AFBB7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Возраст, лет</w:t>
            </w: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78D13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Оценка</w:t>
            </w:r>
          </w:p>
        </w:tc>
      </w:tr>
      <w:tr w:rsidR="0034472D" w:rsidRPr="00F342F5" w14:paraId="5A790AA5" w14:textId="77777777" w:rsidTr="00FA1534">
        <w:trPr>
          <w:cantSplit/>
          <w:trHeight w:hRule="exact" w:val="33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5C5399" w14:textId="77777777" w:rsidR="0034472D" w:rsidRPr="00F342F5" w:rsidRDefault="0034472D" w:rsidP="00FA153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FFE67A" w14:textId="77777777" w:rsidR="0034472D" w:rsidRPr="00F342F5" w:rsidRDefault="0034472D" w:rsidP="00FA153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39C49E" w14:textId="77777777" w:rsidR="0034472D" w:rsidRPr="00F342F5" w:rsidRDefault="0034472D" w:rsidP="00FA153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38A342" w14:textId="77777777" w:rsidR="0034472D" w:rsidRPr="00F342F5" w:rsidRDefault="0034472D" w:rsidP="00FA153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DC0E38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Юноши</w:t>
            </w:r>
          </w:p>
        </w:tc>
        <w:tc>
          <w:tcPr>
            <w:tcW w:w="26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A3BE9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Девушки</w:t>
            </w:r>
          </w:p>
        </w:tc>
      </w:tr>
      <w:tr w:rsidR="0034472D" w:rsidRPr="00F342F5" w14:paraId="532F1E8F" w14:textId="77777777" w:rsidTr="00FA1534">
        <w:trPr>
          <w:cantSplit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9A5433" w14:textId="77777777" w:rsidR="0034472D" w:rsidRPr="00F342F5" w:rsidRDefault="0034472D" w:rsidP="00FA153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9D16D2" w14:textId="77777777" w:rsidR="0034472D" w:rsidRPr="00F342F5" w:rsidRDefault="0034472D" w:rsidP="00FA153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815E85" w14:textId="77777777" w:rsidR="0034472D" w:rsidRPr="00F342F5" w:rsidRDefault="0034472D" w:rsidP="00FA153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13BAE7" w14:textId="77777777" w:rsidR="0034472D" w:rsidRPr="00F342F5" w:rsidRDefault="0034472D" w:rsidP="00FA153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F61EA9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032537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B79781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C18B1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8BF646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3A935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34472D" w:rsidRPr="00F342F5" w14:paraId="61D2BD53" w14:textId="77777777" w:rsidTr="00FA1534"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B438A7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E3D4E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Скоростные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B29CA0" w14:textId="77777777" w:rsidR="0034472D" w:rsidRPr="00F342F5" w:rsidRDefault="0034472D" w:rsidP="00FA1534">
            <w:pPr>
              <w:snapToGrid w:val="0"/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Бег </w:t>
            </w:r>
          </w:p>
          <w:p w14:paraId="462F5DF2" w14:textId="77777777" w:rsidR="0034472D" w:rsidRPr="00F342F5" w:rsidRDefault="0034472D" w:rsidP="00FA1534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 м"/>
              </w:smartTagPr>
              <w:r w:rsidRPr="00F342F5"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30 м</w:t>
              </w:r>
            </w:smartTag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(сек.)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233F31E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  <w:p w14:paraId="3E029672" w14:textId="77777777" w:rsidR="0034472D" w:rsidRPr="00F342F5" w:rsidRDefault="0034472D" w:rsidP="00FA153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2775F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4,4 </w:t>
            </w:r>
          </w:p>
          <w:p w14:paraId="6ABA36D3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4D62927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F5713F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5,2 </w:t>
            </w:r>
          </w:p>
          <w:p w14:paraId="31063A94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021E8D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4,8 </w:t>
            </w:r>
          </w:p>
          <w:p w14:paraId="075AD873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32E635B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68102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6,1 </w:t>
            </w:r>
          </w:p>
          <w:p w14:paraId="3FB01998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4472D" w:rsidRPr="00F342F5" w14:paraId="76F8033B" w14:textId="77777777" w:rsidTr="00FA1534"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B60293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8DB10C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Координационные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CDE5B6" w14:textId="77777777" w:rsidR="0034472D" w:rsidRPr="00F342F5" w:rsidRDefault="0034472D" w:rsidP="00FA1534">
            <w:pPr>
              <w:snapToGrid w:val="0"/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Челночный бег </w:t>
            </w:r>
          </w:p>
          <w:p w14:paraId="78F2547A" w14:textId="77777777" w:rsidR="0034472D" w:rsidRPr="00F342F5" w:rsidRDefault="0034472D" w:rsidP="00FA1534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ym w:font="Symbol" w:char="F0B4"/>
            </w: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м (сек.)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39FB29A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  <w:p w14:paraId="20936F2D" w14:textId="77777777" w:rsidR="0034472D" w:rsidRPr="00F342F5" w:rsidRDefault="0034472D" w:rsidP="00FA153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1CD1C9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7,3 </w:t>
            </w:r>
          </w:p>
          <w:p w14:paraId="13A8EDF4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2BD6CA0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7,7</w:t>
            </w:r>
          </w:p>
          <w:p w14:paraId="47FD1ECD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54936ECB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0E5729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8,2 </w:t>
            </w:r>
          </w:p>
          <w:p w14:paraId="3C328B93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214B68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8,4 </w:t>
            </w:r>
          </w:p>
          <w:p w14:paraId="6A56E025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1E1E5F4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8,7</w:t>
            </w:r>
          </w:p>
          <w:p w14:paraId="723F7470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2F2BD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9,7 </w:t>
            </w:r>
          </w:p>
          <w:p w14:paraId="7A06EE7C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4472D" w:rsidRPr="00F342F5" w14:paraId="5705A911" w14:textId="77777777" w:rsidTr="00FA1534"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A0D5C3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355FE5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Скоростно-силовые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ACCE06" w14:textId="77777777" w:rsidR="0034472D" w:rsidRPr="00F342F5" w:rsidRDefault="0034472D" w:rsidP="00FA1534">
            <w:pPr>
              <w:snapToGrid w:val="0"/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Прыжки в длину с места (см.)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E68A382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  <w:p w14:paraId="4F557835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F17C1F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230 и </w:t>
            </w:r>
          </w:p>
          <w:p w14:paraId="77337631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выше </w:t>
            </w:r>
          </w:p>
          <w:p w14:paraId="0C4A3A34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6A78EDF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210-220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20BA68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9C06DE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210 и </w:t>
            </w:r>
          </w:p>
          <w:p w14:paraId="53C03961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выше </w:t>
            </w:r>
          </w:p>
          <w:p w14:paraId="10662A10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A6869E6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180–200</w:t>
            </w:r>
          </w:p>
          <w:p w14:paraId="52B37E56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84A8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170 </w:t>
            </w:r>
          </w:p>
          <w:p w14:paraId="3AA7EB96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4472D" w:rsidRPr="00F342F5" w14:paraId="3A106117" w14:textId="77777777" w:rsidTr="00FA1534"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33C746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707097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Выносливость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9C387C" w14:textId="77777777" w:rsidR="0034472D" w:rsidRPr="00F342F5" w:rsidRDefault="0034472D" w:rsidP="00FA1534">
            <w:pPr>
              <w:snapToGrid w:val="0"/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6-минутный </w:t>
            </w:r>
          </w:p>
          <w:p w14:paraId="782FA889" w14:textId="77777777" w:rsidR="0034472D" w:rsidRPr="00F342F5" w:rsidRDefault="0034472D" w:rsidP="00FA1534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бег (м.)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7619883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  <w:p w14:paraId="5624C676" w14:textId="77777777" w:rsidR="0034472D" w:rsidRPr="00F342F5" w:rsidRDefault="0034472D" w:rsidP="00FA153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BDE73C8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1500 </w:t>
            </w:r>
          </w:p>
          <w:p w14:paraId="000CB479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2744041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1300–1400 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D1BD3B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1100 </w:t>
            </w:r>
          </w:p>
          <w:p w14:paraId="495549BB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7FA75A1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1300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E7F9482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1100–1200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EBBC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1000</w:t>
            </w:r>
          </w:p>
        </w:tc>
      </w:tr>
      <w:tr w:rsidR="0034472D" w:rsidRPr="00F342F5" w14:paraId="356A7095" w14:textId="77777777" w:rsidTr="00FA1534"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69885F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A17642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Гибкость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42A256" w14:textId="77777777" w:rsidR="0034472D" w:rsidRPr="00F342F5" w:rsidRDefault="0034472D" w:rsidP="00FA1534">
            <w:pPr>
              <w:snapToGrid w:val="0"/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Наклон вперед из положения стоя (см.)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85A8759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  <w:p w14:paraId="04072D77" w14:textId="77777777" w:rsidR="0034472D" w:rsidRPr="00F342F5" w:rsidRDefault="0034472D" w:rsidP="00FA153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67D053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 и </w:t>
            </w:r>
          </w:p>
          <w:p w14:paraId="03AFCC6F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выше </w:t>
            </w:r>
          </w:p>
          <w:p w14:paraId="0A426E5B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1905D18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10–12</w:t>
            </w:r>
          </w:p>
          <w:p w14:paraId="0A5038DD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A23347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  <w:p w14:paraId="6395FF16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67D619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  <w:p w14:paraId="068D2E2A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130B3C2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12–15</w:t>
            </w:r>
          </w:p>
          <w:p w14:paraId="746D03A6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31DFFC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34472D" w:rsidRPr="00F342F5" w14:paraId="77866B9F" w14:textId="77777777" w:rsidTr="00FA1534"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F6DDA25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4456AB5C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Силовые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BF8D42B" w14:textId="77777777" w:rsidR="0034472D" w:rsidRPr="00F342F5" w:rsidRDefault="0034472D" w:rsidP="00FA1534">
            <w:pPr>
              <w:snapToGrid w:val="0"/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Сгибание и разгибание рук в упоре лежа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3F0571B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  <w:p w14:paraId="564A6659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F453F5E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E9CED97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55377D3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E289571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5FA0E4F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3A2BA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34472D" w:rsidRPr="00F342F5" w14:paraId="5ACEC60A" w14:textId="77777777" w:rsidTr="00FA1534">
        <w:tc>
          <w:tcPr>
            <w:tcW w:w="426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7ADB997C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</w:tcPr>
          <w:p w14:paraId="559C2B72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633BA8ED" w14:textId="77777777" w:rsidR="0034472D" w:rsidRPr="00F342F5" w:rsidRDefault="0034472D" w:rsidP="00FA1534">
            <w:pPr>
              <w:snapToGrid w:val="0"/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Подтягивание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02CC7740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  <w:p w14:paraId="79077BFB" w14:textId="77777777" w:rsidR="0034472D" w:rsidRPr="00F342F5" w:rsidRDefault="0034472D" w:rsidP="00FA153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1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F2C530F" w14:textId="77777777" w:rsidR="0034472D" w:rsidRPr="00F342F5" w:rsidRDefault="0034472D" w:rsidP="00FA1534">
            <w:pPr>
              <w:snapToGrid w:val="0"/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высокой перекладине из виса, кол-во раз</w:t>
            </w:r>
          </w:p>
        </w:tc>
        <w:tc>
          <w:tcPr>
            <w:tcW w:w="26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B2F34" w14:textId="77777777" w:rsidR="0034472D" w:rsidRPr="00F342F5" w:rsidRDefault="0034472D" w:rsidP="00FA1534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низкой перекладине из виса лежа, кол-во раз</w:t>
            </w:r>
          </w:p>
        </w:tc>
      </w:tr>
      <w:tr w:rsidR="0034472D" w:rsidRPr="00F342F5" w14:paraId="1C417EDB" w14:textId="77777777" w:rsidTr="00FA1534"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99059E7" w14:textId="77777777" w:rsidR="0034472D" w:rsidRPr="00F342F5" w:rsidRDefault="0034472D" w:rsidP="00FA1534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1D5DED1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D1C0FB" w14:textId="77777777" w:rsidR="0034472D" w:rsidRPr="00F342F5" w:rsidRDefault="0034472D" w:rsidP="00FA1534">
            <w:pPr>
              <w:snapToGrid w:val="0"/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DE53AD8" w14:textId="77777777" w:rsidR="0034472D" w:rsidRPr="00F342F5" w:rsidRDefault="0034472D" w:rsidP="00FA153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0F4C42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 и </w:t>
            </w:r>
          </w:p>
          <w:p w14:paraId="4BED4702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выше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8C9F90E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648C6B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6BA1C9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72A8FB5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  <w:p w14:paraId="16D7FDFB" w14:textId="77777777" w:rsidR="0034472D" w:rsidRPr="00F342F5" w:rsidRDefault="0034472D" w:rsidP="00FA1534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3736E2" w14:textId="77777777" w:rsidR="0034472D" w:rsidRPr="00F342F5" w:rsidRDefault="0034472D" w:rsidP="00FA1534">
            <w:pPr>
              <w:snapToGrid w:val="0"/>
              <w:spacing w:after="0" w:line="21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342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</w:tr>
    </w:tbl>
    <w:p w14:paraId="17AC49B0" w14:textId="77777777" w:rsidR="0034472D" w:rsidRPr="00F342F5" w:rsidRDefault="0034472D" w:rsidP="0034472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68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793AC45" w14:textId="77777777" w:rsidR="00AA0793" w:rsidRDefault="00AA0793" w:rsidP="0034472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</w:pPr>
    </w:p>
    <w:sectPr w:rsidR="00AA0793" w:rsidSect="00AC274D">
      <w:pgSz w:w="11905" w:h="16837"/>
      <w:pgMar w:top="426" w:right="1134" w:bottom="1134" w:left="1134" w:header="709" w:footer="709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E1862" w14:textId="77777777" w:rsidR="00DB2FD0" w:rsidRDefault="00DB2FD0" w:rsidP="00893F9B">
      <w:pPr>
        <w:spacing w:after="0" w:line="240" w:lineRule="auto"/>
      </w:pPr>
      <w:r>
        <w:separator/>
      </w:r>
    </w:p>
  </w:endnote>
  <w:endnote w:type="continuationSeparator" w:id="0">
    <w:p w14:paraId="38F6E770" w14:textId="77777777" w:rsidR="00DB2FD0" w:rsidRDefault="00DB2FD0" w:rsidP="00893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A98DE" w14:textId="77777777" w:rsidR="001F7391" w:rsidRDefault="001F7391">
    <w:pPr>
      <w:pStyle w:val="a4"/>
      <w:spacing w:line="14" w:lineRule="auto"/>
      <w:rPr>
        <w:sz w:val="20"/>
      </w:rPr>
    </w:pPr>
    <w:r>
      <w:rPr>
        <w:sz w:val="24"/>
        <w:lang w:eastAsia="en-US"/>
      </w:rPr>
      <w:pict w14:anchorId="17A3360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64.4pt;margin-top:545.35pt;width:24pt;height:15.3pt;z-index:-251658752;mso-position-horizontal-relative:page;mso-position-vertical-relative:page" filled="f" stroked="f">
          <v:textbox inset="0,0,0,0">
            <w:txbxContent>
              <w:p w14:paraId="6B5CBD8D" w14:textId="77777777" w:rsidR="001F7391" w:rsidRDefault="001F7391">
                <w:pPr>
                  <w:pStyle w:val="a4"/>
                  <w:spacing w:before="10"/>
                  <w:ind w:left="60"/>
                </w:pPr>
              </w:p>
              <w:p w14:paraId="5FE0B299" w14:textId="77777777" w:rsidR="001F7391" w:rsidRDefault="001F7391">
                <w:pPr>
                  <w:pStyle w:val="a4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6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9FAF1" w14:textId="77777777" w:rsidR="00DB2FD0" w:rsidRDefault="00DB2FD0" w:rsidP="00893F9B">
      <w:pPr>
        <w:spacing w:after="0" w:line="240" w:lineRule="auto"/>
      </w:pPr>
      <w:r>
        <w:separator/>
      </w:r>
    </w:p>
  </w:footnote>
  <w:footnote w:type="continuationSeparator" w:id="0">
    <w:p w14:paraId="11C075C7" w14:textId="77777777" w:rsidR="00DB2FD0" w:rsidRDefault="00DB2FD0" w:rsidP="00893F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31DC0865"/>
    <w:multiLevelType w:val="hybridMultilevel"/>
    <w:tmpl w:val="E85CC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657047"/>
    <w:multiLevelType w:val="hybridMultilevel"/>
    <w:tmpl w:val="5308DBDE"/>
    <w:lvl w:ilvl="0" w:tplc="6FE89270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3EC3B2">
      <w:numFmt w:val="bullet"/>
      <w:lvlText w:val="•"/>
      <w:lvlJc w:val="left"/>
      <w:pPr>
        <w:ind w:left="513" w:hanging="140"/>
      </w:pPr>
      <w:rPr>
        <w:rFonts w:hint="default"/>
        <w:lang w:val="ru-RU" w:eastAsia="en-US" w:bidi="ar-SA"/>
      </w:rPr>
    </w:lvl>
    <w:lvl w:ilvl="2" w:tplc="0A001F60">
      <w:numFmt w:val="bullet"/>
      <w:lvlText w:val="•"/>
      <w:lvlJc w:val="left"/>
      <w:pPr>
        <w:ind w:left="926" w:hanging="140"/>
      </w:pPr>
      <w:rPr>
        <w:rFonts w:hint="default"/>
        <w:lang w:val="ru-RU" w:eastAsia="en-US" w:bidi="ar-SA"/>
      </w:rPr>
    </w:lvl>
    <w:lvl w:ilvl="3" w:tplc="21FC32B2">
      <w:numFmt w:val="bullet"/>
      <w:lvlText w:val="•"/>
      <w:lvlJc w:val="left"/>
      <w:pPr>
        <w:ind w:left="1340" w:hanging="140"/>
      </w:pPr>
      <w:rPr>
        <w:rFonts w:hint="default"/>
        <w:lang w:val="ru-RU" w:eastAsia="en-US" w:bidi="ar-SA"/>
      </w:rPr>
    </w:lvl>
    <w:lvl w:ilvl="4" w:tplc="1F685742">
      <w:numFmt w:val="bullet"/>
      <w:lvlText w:val="•"/>
      <w:lvlJc w:val="left"/>
      <w:pPr>
        <w:ind w:left="1753" w:hanging="140"/>
      </w:pPr>
      <w:rPr>
        <w:rFonts w:hint="default"/>
        <w:lang w:val="ru-RU" w:eastAsia="en-US" w:bidi="ar-SA"/>
      </w:rPr>
    </w:lvl>
    <w:lvl w:ilvl="5" w:tplc="0C242020">
      <w:numFmt w:val="bullet"/>
      <w:lvlText w:val="•"/>
      <w:lvlJc w:val="left"/>
      <w:pPr>
        <w:ind w:left="2167" w:hanging="140"/>
      </w:pPr>
      <w:rPr>
        <w:rFonts w:hint="default"/>
        <w:lang w:val="ru-RU" w:eastAsia="en-US" w:bidi="ar-SA"/>
      </w:rPr>
    </w:lvl>
    <w:lvl w:ilvl="6" w:tplc="BAA610CC">
      <w:numFmt w:val="bullet"/>
      <w:lvlText w:val="•"/>
      <w:lvlJc w:val="left"/>
      <w:pPr>
        <w:ind w:left="2580" w:hanging="140"/>
      </w:pPr>
      <w:rPr>
        <w:rFonts w:hint="default"/>
        <w:lang w:val="ru-RU" w:eastAsia="en-US" w:bidi="ar-SA"/>
      </w:rPr>
    </w:lvl>
    <w:lvl w:ilvl="7" w:tplc="A8A8DDB2">
      <w:numFmt w:val="bullet"/>
      <w:lvlText w:val="•"/>
      <w:lvlJc w:val="left"/>
      <w:pPr>
        <w:ind w:left="2993" w:hanging="140"/>
      </w:pPr>
      <w:rPr>
        <w:rFonts w:hint="default"/>
        <w:lang w:val="ru-RU" w:eastAsia="en-US" w:bidi="ar-SA"/>
      </w:rPr>
    </w:lvl>
    <w:lvl w:ilvl="8" w:tplc="9A46E928">
      <w:numFmt w:val="bullet"/>
      <w:lvlText w:val="•"/>
      <w:lvlJc w:val="left"/>
      <w:pPr>
        <w:ind w:left="3407" w:hanging="1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81"/>
    <w:rsid w:val="000017F1"/>
    <w:rsid w:val="0000715D"/>
    <w:rsid w:val="00013B81"/>
    <w:rsid w:val="00031F4B"/>
    <w:rsid w:val="0003441D"/>
    <w:rsid w:val="000349C7"/>
    <w:rsid w:val="000373FC"/>
    <w:rsid w:val="00040BDE"/>
    <w:rsid w:val="000448DB"/>
    <w:rsid w:val="000547F1"/>
    <w:rsid w:val="00060329"/>
    <w:rsid w:val="00060597"/>
    <w:rsid w:val="00062186"/>
    <w:rsid w:val="00065B54"/>
    <w:rsid w:val="000660AA"/>
    <w:rsid w:val="00070B50"/>
    <w:rsid w:val="0009654D"/>
    <w:rsid w:val="000A13CA"/>
    <w:rsid w:val="000A29AF"/>
    <w:rsid w:val="000A7D47"/>
    <w:rsid w:val="000B6438"/>
    <w:rsid w:val="000D4A37"/>
    <w:rsid w:val="000D5354"/>
    <w:rsid w:val="000D59ED"/>
    <w:rsid w:val="000E2871"/>
    <w:rsid w:val="000E78BC"/>
    <w:rsid w:val="000F23E9"/>
    <w:rsid w:val="0012263B"/>
    <w:rsid w:val="00123921"/>
    <w:rsid w:val="00126B1B"/>
    <w:rsid w:val="00142616"/>
    <w:rsid w:val="00154DF6"/>
    <w:rsid w:val="00172B51"/>
    <w:rsid w:val="00175CE0"/>
    <w:rsid w:val="00182C99"/>
    <w:rsid w:val="00183987"/>
    <w:rsid w:val="001861BB"/>
    <w:rsid w:val="001C5A32"/>
    <w:rsid w:val="001D2C3B"/>
    <w:rsid w:val="001D6F53"/>
    <w:rsid w:val="001E071A"/>
    <w:rsid w:val="001E3C1D"/>
    <w:rsid w:val="001F7391"/>
    <w:rsid w:val="0021117C"/>
    <w:rsid w:val="002146F8"/>
    <w:rsid w:val="00223FB2"/>
    <w:rsid w:val="0022560F"/>
    <w:rsid w:val="00227896"/>
    <w:rsid w:val="00230856"/>
    <w:rsid w:val="002323E9"/>
    <w:rsid w:val="00233119"/>
    <w:rsid w:val="00245CA5"/>
    <w:rsid w:val="00265EC3"/>
    <w:rsid w:val="00287D5D"/>
    <w:rsid w:val="002956A2"/>
    <w:rsid w:val="00296F39"/>
    <w:rsid w:val="002A0780"/>
    <w:rsid w:val="002A373E"/>
    <w:rsid w:val="002A38CE"/>
    <w:rsid w:val="002B00AA"/>
    <w:rsid w:val="002C3E22"/>
    <w:rsid w:val="002C3E59"/>
    <w:rsid w:val="002D1804"/>
    <w:rsid w:val="002D353A"/>
    <w:rsid w:val="002D5D25"/>
    <w:rsid w:val="002E180B"/>
    <w:rsid w:val="002E5806"/>
    <w:rsid w:val="002E5A2E"/>
    <w:rsid w:val="002F021A"/>
    <w:rsid w:val="002F157C"/>
    <w:rsid w:val="002F5884"/>
    <w:rsid w:val="0030076B"/>
    <w:rsid w:val="00301CCD"/>
    <w:rsid w:val="00305234"/>
    <w:rsid w:val="00312588"/>
    <w:rsid w:val="00321074"/>
    <w:rsid w:val="0032271A"/>
    <w:rsid w:val="003303FF"/>
    <w:rsid w:val="0034472D"/>
    <w:rsid w:val="00355811"/>
    <w:rsid w:val="00360972"/>
    <w:rsid w:val="00365232"/>
    <w:rsid w:val="0037042A"/>
    <w:rsid w:val="00391525"/>
    <w:rsid w:val="00392116"/>
    <w:rsid w:val="003A6036"/>
    <w:rsid w:val="003A6A76"/>
    <w:rsid w:val="003B263F"/>
    <w:rsid w:val="003B6D25"/>
    <w:rsid w:val="003C5C84"/>
    <w:rsid w:val="003D2A85"/>
    <w:rsid w:val="003E2503"/>
    <w:rsid w:val="003F29B7"/>
    <w:rsid w:val="003F6E1E"/>
    <w:rsid w:val="003F793D"/>
    <w:rsid w:val="00406DAC"/>
    <w:rsid w:val="00407BB2"/>
    <w:rsid w:val="00415265"/>
    <w:rsid w:val="00422285"/>
    <w:rsid w:val="0044727E"/>
    <w:rsid w:val="0045186D"/>
    <w:rsid w:val="0047705B"/>
    <w:rsid w:val="004829A7"/>
    <w:rsid w:val="0049784C"/>
    <w:rsid w:val="004B0E1A"/>
    <w:rsid w:val="004B4AD8"/>
    <w:rsid w:val="004B5130"/>
    <w:rsid w:val="004C52BF"/>
    <w:rsid w:val="004C71D2"/>
    <w:rsid w:val="004D1184"/>
    <w:rsid w:val="004D2E8A"/>
    <w:rsid w:val="004E0169"/>
    <w:rsid w:val="004E6581"/>
    <w:rsid w:val="004F261E"/>
    <w:rsid w:val="004F5DB6"/>
    <w:rsid w:val="00504839"/>
    <w:rsid w:val="00511524"/>
    <w:rsid w:val="00512931"/>
    <w:rsid w:val="00512F0F"/>
    <w:rsid w:val="0051628D"/>
    <w:rsid w:val="00516D2D"/>
    <w:rsid w:val="00531D05"/>
    <w:rsid w:val="00541421"/>
    <w:rsid w:val="00546A33"/>
    <w:rsid w:val="0055385A"/>
    <w:rsid w:val="00567F11"/>
    <w:rsid w:val="00585861"/>
    <w:rsid w:val="00587B29"/>
    <w:rsid w:val="00591271"/>
    <w:rsid w:val="00594BA1"/>
    <w:rsid w:val="005A34F6"/>
    <w:rsid w:val="005B30A3"/>
    <w:rsid w:val="005B3F10"/>
    <w:rsid w:val="005C2E00"/>
    <w:rsid w:val="005D4C07"/>
    <w:rsid w:val="005E76BD"/>
    <w:rsid w:val="005F6DA1"/>
    <w:rsid w:val="0060687F"/>
    <w:rsid w:val="006119F3"/>
    <w:rsid w:val="00627C57"/>
    <w:rsid w:val="00632130"/>
    <w:rsid w:val="00634AE8"/>
    <w:rsid w:val="00645890"/>
    <w:rsid w:val="006813D1"/>
    <w:rsid w:val="006922E7"/>
    <w:rsid w:val="00693175"/>
    <w:rsid w:val="006A00CE"/>
    <w:rsid w:val="006B2A9B"/>
    <w:rsid w:val="006B5156"/>
    <w:rsid w:val="006B62F4"/>
    <w:rsid w:val="006C0D4B"/>
    <w:rsid w:val="006C0EB1"/>
    <w:rsid w:val="006C407D"/>
    <w:rsid w:val="006C5ABA"/>
    <w:rsid w:val="006C5F7A"/>
    <w:rsid w:val="006D008E"/>
    <w:rsid w:val="006D6020"/>
    <w:rsid w:val="006E0FB6"/>
    <w:rsid w:val="006E78DF"/>
    <w:rsid w:val="006F139B"/>
    <w:rsid w:val="00714305"/>
    <w:rsid w:val="00722EB2"/>
    <w:rsid w:val="00730ACB"/>
    <w:rsid w:val="00730CB0"/>
    <w:rsid w:val="0073120D"/>
    <w:rsid w:val="007450DF"/>
    <w:rsid w:val="007506C5"/>
    <w:rsid w:val="00756A8A"/>
    <w:rsid w:val="0076413C"/>
    <w:rsid w:val="00765998"/>
    <w:rsid w:val="00777DCB"/>
    <w:rsid w:val="00780E09"/>
    <w:rsid w:val="007908C8"/>
    <w:rsid w:val="00797DC3"/>
    <w:rsid w:val="007A7034"/>
    <w:rsid w:val="007B1862"/>
    <w:rsid w:val="007B5A26"/>
    <w:rsid w:val="007B624F"/>
    <w:rsid w:val="007B7A7B"/>
    <w:rsid w:val="007C12AE"/>
    <w:rsid w:val="007D03AC"/>
    <w:rsid w:val="007D0C1E"/>
    <w:rsid w:val="007E659F"/>
    <w:rsid w:val="008003DF"/>
    <w:rsid w:val="00825445"/>
    <w:rsid w:val="008278DA"/>
    <w:rsid w:val="0083061A"/>
    <w:rsid w:val="008361B4"/>
    <w:rsid w:val="00840144"/>
    <w:rsid w:val="008578FE"/>
    <w:rsid w:val="00857D42"/>
    <w:rsid w:val="00857DB9"/>
    <w:rsid w:val="0086622B"/>
    <w:rsid w:val="00871839"/>
    <w:rsid w:val="008750D8"/>
    <w:rsid w:val="0087532C"/>
    <w:rsid w:val="00892D66"/>
    <w:rsid w:val="00893F9B"/>
    <w:rsid w:val="00895290"/>
    <w:rsid w:val="008956F2"/>
    <w:rsid w:val="00896967"/>
    <w:rsid w:val="008A5E0A"/>
    <w:rsid w:val="008B47F4"/>
    <w:rsid w:val="008C033C"/>
    <w:rsid w:val="008C31C0"/>
    <w:rsid w:val="008D0407"/>
    <w:rsid w:val="008E1D72"/>
    <w:rsid w:val="008E2D08"/>
    <w:rsid w:val="00903E2F"/>
    <w:rsid w:val="009169AD"/>
    <w:rsid w:val="00924DC9"/>
    <w:rsid w:val="009420CA"/>
    <w:rsid w:val="00965DE2"/>
    <w:rsid w:val="0096698E"/>
    <w:rsid w:val="00991C2E"/>
    <w:rsid w:val="009B1D51"/>
    <w:rsid w:val="009B361E"/>
    <w:rsid w:val="009B4C38"/>
    <w:rsid w:val="009B4C9A"/>
    <w:rsid w:val="009B6166"/>
    <w:rsid w:val="009B6D1E"/>
    <w:rsid w:val="009B6F22"/>
    <w:rsid w:val="009C0920"/>
    <w:rsid w:val="009C5229"/>
    <w:rsid w:val="009D5755"/>
    <w:rsid w:val="009E0A5D"/>
    <w:rsid w:val="009E247E"/>
    <w:rsid w:val="009E3D12"/>
    <w:rsid w:val="009F3D8A"/>
    <w:rsid w:val="009F3EF1"/>
    <w:rsid w:val="009F45A0"/>
    <w:rsid w:val="009F7698"/>
    <w:rsid w:val="00A00C86"/>
    <w:rsid w:val="00A01C1E"/>
    <w:rsid w:val="00A07155"/>
    <w:rsid w:val="00A12104"/>
    <w:rsid w:val="00A14A8A"/>
    <w:rsid w:val="00A40321"/>
    <w:rsid w:val="00A43307"/>
    <w:rsid w:val="00A47703"/>
    <w:rsid w:val="00A47BCF"/>
    <w:rsid w:val="00A50104"/>
    <w:rsid w:val="00A50928"/>
    <w:rsid w:val="00A5735B"/>
    <w:rsid w:val="00A7371B"/>
    <w:rsid w:val="00A84D02"/>
    <w:rsid w:val="00A93C9D"/>
    <w:rsid w:val="00AA0793"/>
    <w:rsid w:val="00AA7002"/>
    <w:rsid w:val="00AB5E09"/>
    <w:rsid w:val="00AC274D"/>
    <w:rsid w:val="00AD1D02"/>
    <w:rsid w:val="00AD7AE5"/>
    <w:rsid w:val="00AE1F15"/>
    <w:rsid w:val="00AE2856"/>
    <w:rsid w:val="00AF7359"/>
    <w:rsid w:val="00B01CA0"/>
    <w:rsid w:val="00B03B69"/>
    <w:rsid w:val="00B10CA4"/>
    <w:rsid w:val="00B20781"/>
    <w:rsid w:val="00B273F3"/>
    <w:rsid w:val="00B322D3"/>
    <w:rsid w:val="00B45235"/>
    <w:rsid w:val="00B47CAD"/>
    <w:rsid w:val="00B60297"/>
    <w:rsid w:val="00B7256A"/>
    <w:rsid w:val="00B77428"/>
    <w:rsid w:val="00B803EC"/>
    <w:rsid w:val="00B84811"/>
    <w:rsid w:val="00B85839"/>
    <w:rsid w:val="00B91B85"/>
    <w:rsid w:val="00B97007"/>
    <w:rsid w:val="00BB0590"/>
    <w:rsid w:val="00BB0F34"/>
    <w:rsid w:val="00BB12C2"/>
    <w:rsid w:val="00BB21A5"/>
    <w:rsid w:val="00BB7357"/>
    <w:rsid w:val="00BB7B64"/>
    <w:rsid w:val="00BD6BEF"/>
    <w:rsid w:val="00BE2CC8"/>
    <w:rsid w:val="00BF2C41"/>
    <w:rsid w:val="00C02330"/>
    <w:rsid w:val="00C07F9E"/>
    <w:rsid w:val="00C146E1"/>
    <w:rsid w:val="00C22AE8"/>
    <w:rsid w:val="00C53662"/>
    <w:rsid w:val="00C60917"/>
    <w:rsid w:val="00C62E8E"/>
    <w:rsid w:val="00C71476"/>
    <w:rsid w:val="00C73610"/>
    <w:rsid w:val="00C74843"/>
    <w:rsid w:val="00CA78D0"/>
    <w:rsid w:val="00CB64A8"/>
    <w:rsid w:val="00CB72C3"/>
    <w:rsid w:val="00CC3190"/>
    <w:rsid w:val="00CC6691"/>
    <w:rsid w:val="00CE4349"/>
    <w:rsid w:val="00CE4458"/>
    <w:rsid w:val="00CE446E"/>
    <w:rsid w:val="00CE7205"/>
    <w:rsid w:val="00CF5552"/>
    <w:rsid w:val="00D13D78"/>
    <w:rsid w:val="00D37E8E"/>
    <w:rsid w:val="00D44AE1"/>
    <w:rsid w:val="00D457BC"/>
    <w:rsid w:val="00D476FC"/>
    <w:rsid w:val="00D50EA9"/>
    <w:rsid w:val="00D7306D"/>
    <w:rsid w:val="00D97F50"/>
    <w:rsid w:val="00DA6B83"/>
    <w:rsid w:val="00DB037C"/>
    <w:rsid w:val="00DB2FD0"/>
    <w:rsid w:val="00DC03C4"/>
    <w:rsid w:val="00DC5971"/>
    <w:rsid w:val="00DD1C14"/>
    <w:rsid w:val="00DF6068"/>
    <w:rsid w:val="00E01784"/>
    <w:rsid w:val="00E02C9B"/>
    <w:rsid w:val="00E06877"/>
    <w:rsid w:val="00E12529"/>
    <w:rsid w:val="00E13B29"/>
    <w:rsid w:val="00E21A76"/>
    <w:rsid w:val="00E434DA"/>
    <w:rsid w:val="00E43655"/>
    <w:rsid w:val="00E51CB1"/>
    <w:rsid w:val="00E60CD9"/>
    <w:rsid w:val="00E652F1"/>
    <w:rsid w:val="00E66647"/>
    <w:rsid w:val="00E7352F"/>
    <w:rsid w:val="00E76264"/>
    <w:rsid w:val="00E8493F"/>
    <w:rsid w:val="00EA02C1"/>
    <w:rsid w:val="00EA4186"/>
    <w:rsid w:val="00EB0A8C"/>
    <w:rsid w:val="00EC2F91"/>
    <w:rsid w:val="00ED4E19"/>
    <w:rsid w:val="00EE4D63"/>
    <w:rsid w:val="00EF7587"/>
    <w:rsid w:val="00F12E34"/>
    <w:rsid w:val="00F1301A"/>
    <w:rsid w:val="00F338FF"/>
    <w:rsid w:val="00F422CC"/>
    <w:rsid w:val="00F45945"/>
    <w:rsid w:val="00F54E87"/>
    <w:rsid w:val="00F92F9D"/>
    <w:rsid w:val="00FA1534"/>
    <w:rsid w:val="00FB777E"/>
    <w:rsid w:val="00FC3E5F"/>
    <w:rsid w:val="00FC6AB5"/>
    <w:rsid w:val="00FD0C45"/>
    <w:rsid w:val="00FD5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4:docId w14:val="5BEC358C"/>
  <w15:docId w15:val="{E9DAEB29-EB6D-4BDE-B258-15480BB93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2078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6622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62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1"/>
    <w:qFormat/>
    <w:rsid w:val="0086622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qFormat/>
    <w:rsid w:val="00765998"/>
    <w:pPr>
      <w:spacing w:after="120" w:line="240" w:lineRule="auto"/>
    </w:pPr>
    <w:rPr>
      <w:rFonts w:ascii="Times New Roman" w:eastAsia="Times New Roman" w:hAnsi="Times New Roman"/>
      <w:color w:val="000000"/>
      <w:w w:val="90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765998"/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customStyle="1" w:styleId="a6">
    <w:name w:val="Основной текст + Полужирный"/>
    <w:basedOn w:val="a0"/>
    <w:rsid w:val="00634AE8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7">
    <w:name w:val="List"/>
    <w:basedOn w:val="a"/>
    <w:rsid w:val="00A5735B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1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3">
    <w:name w:val="Знак23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857DB9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styleId="a8">
    <w:name w:val="No Spacing"/>
    <w:uiPriority w:val="1"/>
    <w:qFormat/>
    <w:rsid w:val="00857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16D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5186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45186D"/>
    <w:pPr>
      <w:widowControl w:val="0"/>
      <w:autoSpaceDE w:val="0"/>
      <w:autoSpaceDN w:val="0"/>
      <w:spacing w:after="0" w:line="240" w:lineRule="auto"/>
      <w:ind w:left="443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10">
    <w:name w:val="Оглавление 21"/>
    <w:basedOn w:val="a"/>
    <w:uiPriority w:val="1"/>
    <w:qFormat/>
    <w:rsid w:val="0045186D"/>
    <w:pPr>
      <w:widowControl w:val="0"/>
      <w:autoSpaceDE w:val="0"/>
      <w:autoSpaceDN w:val="0"/>
      <w:spacing w:after="0" w:line="240" w:lineRule="auto"/>
      <w:ind w:left="443"/>
    </w:pPr>
    <w:rPr>
      <w:rFonts w:ascii="Times New Roman" w:eastAsia="Times New Roman" w:hAnsi="Times New Roman"/>
      <w:sz w:val="24"/>
      <w:szCs w:val="24"/>
    </w:rPr>
  </w:style>
  <w:style w:type="paragraph" w:customStyle="1" w:styleId="31">
    <w:name w:val="Оглавление 31"/>
    <w:basedOn w:val="a"/>
    <w:uiPriority w:val="1"/>
    <w:qFormat/>
    <w:rsid w:val="0045186D"/>
    <w:pPr>
      <w:widowControl w:val="0"/>
      <w:autoSpaceDE w:val="0"/>
      <w:autoSpaceDN w:val="0"/>
      <w:spacing w:after="0" w:line="240" w:lineRule="auto"/>
      <w:ind w:left="503"/>
    </w:pPr>
    <w:rPr>
      <w:rFonts w:ascii="Times New Roman" w:eastAsia="Times New Roman" w:hAnsi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45186D"/>
    <w:pPr>
      <w:widowControl w:val="0"/>
      <w:autoSpaceDE w:val="0"/>
      <w:autoSpaceDN w:val="0"/>
      <w:spacing w:after="0" w:line="240" w:lineRule="auto"/>
      <w:ind w:left="222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table" w:styleId="a9">
    <w:name w:val="Table Grid"/>
    <w:basedOn w:val="a1"/>
    <w:uiPriority w:val="59"/>
    <w:rsid w:val="0045186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semiHidden/>
    <w:unhideWhenUsed/>
    <w:rsid w:val="00893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93F9B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893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93F9B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B85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85839"/>
    <w:rPr>
      <w:rFonts w:ascii="Tahoma" w:eastAsia="Calibri" w:hAnsi="Tahoma" w:cs="Tahoma"/>
      <w:sz w:val="16"/>
      <w:szCs w:val="16"/>
    </w:rPr>
  </w:style>
  <w:style w:type="table" w:customStyle="1" w:styleId="TableNormal1">
    <w:name w:val="Table Normal1"/>
    <w:uiPriority w:val="2"/>
    <w:semiHidden/>
    <w:unhideWhenUsed/>
    <w:qFormat/>
    <w:rsid w:val="00A7371B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51293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1293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12931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1293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12931"/>
    <w:rPr>
      <w:rFonts w:ascii="Calibri" w:eastAsia="Calibri" w:hAnsi="Calibri" w:cs="Times New Roman"/>
      <w:b/>
      <w:bCs/>
      <w:sz w:val="20"/>
      <w:szCs w:val="20"/>
    </w:rPr>
  </w:style>
  <w:style w:type="table" w:customStyle="1" w:styleId="12">
    <w:name w:val="Сетка таблицы1"/>
    <w:basedOn w:val="a1"/>
    <w:next w:val="a9"/>
    <w:uiPriority w:val="59"/>
    <w:rsid w:val="000E2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71A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3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osspor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port.minstm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E61A3-7A76-4824-B233-BBCF365FD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2301</TotalTime>
  <Pages>15</Pages>
  <Words>3061</Words>
  <Characters>17452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Анастасия Шаманская</cp:lastModifiedBy>
  <cp:revision>84</cp:revision>
  <dcterms:created xsi:type="dcterms:W3CDTF">2015-05-28T07:23:00Z</dcterms:created>
  <dcterms:modified xsi:type="dcterms:W3CDTF">2025-03-06T02:07:00Z</dcterms:modified>
</cp:coreProperties>
</file>